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906" w:rsidRDefault="00EB441C" w:rsidP="004944DD">
      <w:pPr>
        <w:pStyle w:val="af3"/>
        <w:tabs>
          <w:tab w:val="right" w:pos="9781"/>
          <w:tab w:val="right" w:pos="13323"/>
        </w:tabs>
        <w:outlineLvl w:val="0"/>
        <w:rPr>
          <w:b w:val="0"/>
          <w:bCs/>
          <w:sz w:val="22"/>
        </w:rPr>
      </w:pPr>
      <w:r>
        <w:rPr>
          <w:bCs/>
          <w:sz w:val="22"/>
        </w:rPr>
        <w:t>3GPP TSG-RAN WG4</w:t>
      </w:r>
      <w:r w:rsidR="00FB2906">
        <w:rPr>
          <w:bCs/>
          <w:sz w:val="22"/>
        </w:rPr>
        <w:t xml:space="preserve"> Meeting #1</w:t>
      </w:r>
      <w:r>
        <w:rPr>
          <w:bCs/>
          <w:sz w:val="22"/>
        </w:rPr>
        <w:t>08bis</w:t>
      </w:r>
      <w:r w:rsidR="00FB2906">
        <w:rPr>
          <w:bCs/>
          <w:sz w:val="22"/>
        </w:rPr>
        <w:tab/>
      </w:r>
      <w:r w:rsidR="00FB2906" w:rsidRPr="006555E0">
        <w:rPr>
          <w:bCs/>
          <w:sz w:val="22"/>
        </w:rPr>
        <w:t>R</w:t>
      </w:r>
      <w:r>
        <w:rPr>
          <w:bCs/>
          <w:sz w:val="22"/>
        </w:rPr>
        <w:t>4</w:t>
      </w:r>
      <w:r w:rsidR="00FB2906" w:rsidRPr="006555E0">
        <w:rPr>
          <w:bCs/>
          <w:sz w:val="22"/>
        </w:rPr>
        <w:t>-23</w:t>
      </w:r>
      <w:r w:rsidR="008E73A0">
        <w:rPr>
          <w:bCs/>
          <w:sz w:val="22"/>
        </w:rPr>
        <w:t>16691</w:t>
      </w:r>
      <w:bookmarkStart w:id="0" w:name="_GoBack"/>
      <w:bookmarkEnd w:id="0"/>
    </w:p>
    <w:p w:rsidR="00FB2906" w:rsidRDefault="00EB441C" w:rsidP="00FB2906">
      <w:pPr>
        <w:rPr>
          <w:rFonts w:ascii="Arial" w:hAnsi="Arial" w:cs="Arial"/>
          <w:b/>
          <w:bCs/>
          <w:sz w:val="22"/>
        </w:rPr>
      </w:pPr>
      <w:r>
        <w:rPr>
          <w:rFonts w:ascii="Arial" w:hAnsi="Arial" w:cs="Arial"/>
          <w:b/>
          <w:bCs/>
          <w:sz w:val="22"/>
        </w:rPr>
        <w:t>Xiamen</w:t>
      </w:r>
      <w:r w:rsidR="00FB2906">
        <w:rPr>
          <w:rFonts w:ascii="Arial" w:hAnsi="Arial" w:cs="Arial"/>
          <w:b/>
          <w:bCs/>
          <w:sz w:val="22"/>
        </w:rPr>
        <w:t xml:space="preserve">, </w:t>
      </w:r>
      <w:r>
        <w:rPr>
          <w:rFonts w:ascii="Arial" w:hAnsi="Arial" w:cs="Arial"/>
          <w:b/>
          <w:bCs/>
          <w:sz w:val="22"/>
        </w:rPr>
        <w:t>China</w:t>
      </w:r>
      <w:r w:rsidR="00FB2906">
        <w:rPr>
          <w:rFonts w:ascii="Arial" w:hAnsi="Arial" w:cs="Arial"/>
          <w:b/>
          <w:bCs/>
          <w:sz w:val="22"/>
        </w:rPr>
        <w:t xml:space="preserve">, </w:t>
      </w:r>
      <w:r>
        <w:rPr>
          <w:rFonts w:ascii="Arial" w:hAnsi="Arial" w:cs="Arial"/>
          <w:b/>
          <w:bCs/>
          <w:sz w:val="22"/>
        </w:rPr>
        <w:t>October</w:t>
      </w:r>
      <w:r w:rsidR="00FB2906">
        <w:rPr>
          <w:rFonts w:ascii="Arial" w:hAnsi="Arial" w:cs="Arial"/>
          <w:b/>
          <w:bCs/>
          <w:sz w:val="22"/>
        </w:rPr>
        <w:t xml:space="preserve"> </w:t>
      </w:r>
      <w:r>
        <w:rPr>
          <w:rFonts w:ascii="Arial" w:hAnsi="Arial" w:cs="Arial"/>
          <w:b/>
          <w:bCs/>
          <w:sz w:val="22"/>
        </w:rPr>
        <w:t>09</w:t>
      </w:r>
      <w:r w:rsidR="00FB2906">
        <w:rPr>
          <w:rFonts w:ascii="Arial" w:hAnsi="Arial" w:cs="Arial"/>
          <w:b/>
          <w:bCs/>
          <w:sz w:val="22"/>
        </w:rPr>
        <w:t>-</w:t>
      </w:r>
      <w:r>
        <w:rPr>
          <w:rFonts w:ascii="Arial" w:hAnsi="Arial" w:cs="Arial"/>
          <w:b/>
          <w:bCs/>
          <w:sz w:val="22"/>
        </w:rPr>
        <w:t>13</w:t>
      </w:r>
      <w:r w:rsidR="00FB2906">
        <w:rPr>
          <w:rFonts w:ascii="Arial" w:hAnsi="Arial" w:cs="Arial"/>
          <w:b/>
          <w:bCs/>
          <w:sz w:val="22"/>
        </w:rPr>
        <w:t>, 2023</w:t>
      </w:r>
    </w:p>
    <w:p w:rsidR="00FB2906" w:rsidRDefault="00FB2906" w:rsidP="00FB2906">
      <w:pPr>
        <w:rPr>
          <w:rFonts w:ascii="Arial" w:hAnsi="Arial" w:cs="Arial"/>
        </w:rPr>
      </w:pPr>
    </w:p>
    <w:p w:rsidR="00FB2906" w:rsidRDefault="00FB2906" w:rsidP="00FB2906">
      <w:pPr>
        <w:spacing w:after="60"/>
        <w:ind w:left="1985" w:hanging="1985"/>
        <w:rPr>
          <w:rFonts w:ascii="Arial" w:hAnsi="Arial" w:cs="Arial"/>
          <w:bCs/>
        </w:rPr>
      </w:pPr>
      <w:r>
        <w:rPr>
          <w:rFonts w:ascii="Arial" w:hAnsi="Arial" w:cs="Arial"/>
          <w:b/>
        </w:rPr>
        <w:t>Title:</w:t>
      </w:r>
      <w:r>
        <w:rPr>
          <w:rFonts w:ascii="Arial" w:hAnsi="Arial" w:cs="Arial"/>
          <w:b/>
        </w:rPr>
        <w:tab/>
      </w:r>
      <w:r w:rsidR="00D07B86">
        <w:rPr>
          <w:rFonts w:ascii="Arial" w:hAnsi="Arial" w:cs="Arial"/>
          <w:bCs/>
        </w:rPr>
        <w:t>[Draft] R</w:t>
      </w:r>
      <w:r>
        <w:rPr>
          <w:rFonts w:ascii="Arial" w:hAnsi="Arial" w:cs="Arial"/>
          <w:bCs/>
        </w:rPr>
        <w:t>eply</w:t>
      </w:r>
      <w:r>
        <w:rPr>
          <w:rFonts w:ascii="Arial" w:hAnsi="Arial" w:cs="Arial"/>
          <w:b/>
        </w:rPr>
        <w:t xml:space="preserve"> </w:t>
      </w:r>
      <w:r>
        <w:rPr>
          <w:rFonts w:ascii="Arial" w:hAnsi="Arial" w:cs="Arial"/>
          <w:bCs/>
        </w:rPr>
        <w:t xml:space="preserve">LS on </w:t>
      </w:r>
      <w:r w:rsidR="00EB441C">
        <w:rPr>
          <w:rFonts w:ascii="Arial" w:hAnsi="Arial" w:cs="Arial"/>
          <w:bCs/>
        </w:rPr>
        <w:t>FR2 CA BW classes RSTU in RAN4</w:t>
      </w:r>
    </w:p>
    <w:p w:rsidR="00FB2906" w:rsidRDefault="00FB2906" w:rsidP="00FB2906">
      <w:pPr>
        <w:spacing w:after="60"/>
        <w:ind w:left="1985" w:hanging="1985"/>
        <w:rPr>
          <w:rFonts w:ascii="Arial" w:hAnsi="Arial" w:cs="Arial"/>
          <w:bCs/>
        </w:rPr>
      </w:pPr>
      <w:r>
        <w:rPr>
          <w:rFonts w:ascii="Arial" w:hAnsi="Arial" w:cs="Arial"/>
          <w:b/>
        </w:rPr>
        <w:t>Response to:</w:t>
      </w:r>
      <w:r>
        <w:rPr>
          <w:rFonts w:ascii="Arial" w:hAnsi="Arial" w:cs="Arial"/>
          <w:bCs/>
        </w:rPr>
        <w:tab/>
      </w:r>
      <w:r w:rsidRPr="00B10841">
        <w:rPr>
          <w:rFonts w:ascii="Arial" w:hAnsi="Arial" w:cs="Arial"/>
          <w:bCs/>
        </w:rPr>
        <w:t>R2-2</w:t>
      </w:r>
      <w:r w:rsidR="00EB441C">
        <w:rPr>
          <w:rFonts w:ascii="Arial" w:hAnsi="Arial" w:cs="Arial"/>
          <w:bCs/>
        </w:rPr>
        <w:t>309219</w:t>
      </w:r>
    </w:p>
    <w:p w:rsidR="00FB2906" w:rsidRDefault="00FB2906" w:rsidP="00FB2906">
      <w:pPr>
        <w:spacing w:after="60"/>
        <w:ind w:left="1985" w:hanging="1985"/>
        <w:rPr>
          <w:rFonts w:ascii="Arial" w:hAnsi="Arial" w:cs="Arial"/>
          <w:bCs/>
        </w:rPr>
      </w:pPr>
      <w:r>
        <w:rPr>
          <w:rFonts w:ascii="Arial" w:hAnsi="Arial" w:cs="Arial"/>
          <w:b/>
        </w:rPr>
        <w:t>Release:</w:t>
      </w:r>
      <w:r>
        <w:rPr>
          <w:rFonts w:ascii="Arial" w:hAnsi="Arial" w:cs="Arial"/>
          <w:bCs/>
        </w:rPr>
        <w:tab/>
        <w:t>Release 17</w:t>
      </w:r>
    </w:p>
    <w:p w:rsidR="00FB2906" w:rsidRDefault="00FB2906" w:rsidP="00FB2906">
      <w:pPr>
        <w:spacing w:after="60"/>
        <w:ind w:left="1985" w:hanging="1985"/>
        <w:rPr>
          <w:rFonts w:ascii="Arial" w:hAnsi="Arial" w:cs="Arial"/>
          <w:bCs/>
        </w:rPr>
      </w:pPr>
      <w:r>
        <w:rPr>
          <w:rFonts w:ascii="Arial" w:hAnsi="Arial" w:cs="Arial"/>
          <w:b/>
        </w:rPr>
        <w:t>Work Item:</w:t>
      </w:r>
      <w:r>
        <w:rPr>
          <w:rFonts w:ascii="Arial" w:hAnsi="Arial" w:cs="Arial"/>
          <w:bCs/>
        </w:rPr>
        <w:tab/>
        <w:t>NR_RF_FR2_req_enh2-Core</w:t>
      </w:r>
    </w:p>
    <w:p w:rsidR="00FB2906" w:rsidRDefault="00FB2906" w:rsidP="00FB2906">
      <w:pPr>
        <w:spacing w:after="60"/>
        <w:ind w:left="1985" w:hanging="1985"/>
        <w:rPr>
          <w:rFonts w:ascii="Arial" w:hAnsi="Arial" w:cs="Arial"/>
          <w:b/>
        </w:rPr>
      </w:pPr>
    </w:p>
    <w:p w:rsidR="00FB2906" w:rsidRDefault="00FB2906" w:rsidP="00FB2906">
      <w:pPr>
        <w:spacing w:after="60"/>
        <w:ind w:left="1985" w:hanging="1985"/>
        <w:rPr>
          <w:rFonts w:ascii="Arial" w:hAnsi="Arial" w:cs="Arial"/>
          <w:bCs/>
        </w:rPr>
      </w:pPr>
      <w:r>
        <w:rPr>
          <w:rFonts w:ascii="Arial" w:hAnsi="Arial" w:cs="Arial"/>
          <w:b/>
        </w:rPr>
        <w:t>Source:</w:t>
      </w:r>
      <w:r>
        <w:rPr>
          <w:rFonts w:ascii="Arial" w:hAnsi="Arial" w:cs="Arial"/>
          <w:bCs/>
        </w:rPr>
        <w:tab/>
      </w:r>
      <w:r w:rsidRPr="006379C4">
        <w:rPr>
          <w:rFonts w:ascii="Arial" w:hAnsi="Arial" w:cs="Arial"/>
          <w:bCs/>
        </w:rPr>
        <w:t>RAN</w:t>
      </w:r>
      <w:r w:rsidR="00EB441C">
        <w:rPr>
          <w:rFonts w:ascii="Arial" w:hAnsi="Arial" w:cs="Arial"/>
          <w:bCs/>
        </w:rPr>
        <w:t>4</w:t>
      </w:r>
    </w:p>
    <w:p w:rsidR="00FB2906" w:rsidRDefault="00FB2906" w:rsidP="00FB2906">
      <w:pPr>
        <w:spacing w:after="60"/>
        <w:ind w:left="1985" w:hanging="1985"/>
        <w:rPr>
          <w:rFonts w:ascii="Arial" w:hAnsi="Arial" w:cs="Arial"/>
          <w:bCs/>
        </w:rPr>
      </w:pPr>
      <w:r>
        <w:rPr>
          <w:rFonts w:ascii="Arial" w:hAnsi="Arial" w:cs="Arial"/>
          <w:b/>
        </w:rPr>
        <w:t>To:</w:t>
      </w:r>
      <w:r>
        <w:rPr>
          <w:rFonts w:ascii="Arial" w:hAnsi="Arial" w:cs="Arial"/>
          <w:bCs/>
        </w:rPr>
        <w:tab/>
        <w:t>RAN</w:t>
      </w:r>
      <w:r w:rsidR="00EB441C">
        <w:rPr>
          <w:rFonts w:ascii="Arial" w:hAnsi="Arial" w:cs="Arial"/>
          <w:bCs/>
        </w:rPr>
        <w:t>2</w:t>
      </w:r>
    </w:p>
    <w:p w:rsidR="00FB2906" w:rsidRDefault="00FB2906" w:rsidP="00FB2906">
      <w:pPr>
        <w:spacing w:after="60"/>
        <w:ind w:left="1985" w:hanging="1985"/>
        <w:rPr>
          <w:rFonts w:ascii="Arial" w:hAnsi="Arial" w:cs="Arial"/>
          <w:bCs/>
        </w:rPr>
      </w:pPr>
      <w:r>
        <w:rPr>
          <w:rFonts w:ascii="Arial" w:hAnsi="Arial" w:cs="Arial"/>
          <w:b/>
        </w:rPr>
        <w:t>Cc:</w:t>
      </w:r>
      <w:r>
        <w:rPr>
          <w:rFonts w:ascii="Arial" w:hAnsi="Arial" w:cs="Arial"/>
          <w:bCs/>
        </w:rPr>
        <w:tab/>
        <w:t>-</w:t>
      </w:r>
    </w:p>
    <w:p w:rsidR="00FB2906" w:rsidRDefault="00FB2906" w:rsidP="00FB2906">
      <w:pPr>
        <w:spacing w:after="60"/>
        <w:ind w:left="1985" w:hanging="1985"/>
        <w:rPr>
          <w:rFonts w:ascii="Arial" w:hAnsi="Arial" w:cs="Arial"/>
          <w:bCs/>
        </w:rPr>
      </w:pPr>
    </w:p>
    <w:p w:rsidR="00FB2906" w:rsidRDefault="00FB2906" w:rsidP="00FB2906">
      <w:pPr>
        <w:tabs>
          <w:tab w:val="left" w:pos="2268"/>
        </w:tabs>
        <w:rPr>
          <w:rFonts w:ascii="Arial" w:hAnsi="Arial" w:cs="Arial"/>
          <w:bCs/>
        </w:rPr>
      </w:pPr>
      <w:r>
        <w:rPr>
          <w:rFonts w:ascii="Arial" w:hAnsi="Arial" w:cs="Arial"/>
          <w:b/>
        </w:rPr>
        <w:t>Contact Person:</w:t>
      </w:r>
      <w:r>
        <w:rPr>
          <w:rFonts w:ascii="Arial" w:hAnsi="Arial" w:cs="Arial"/>
          <w:bCs/>
        </w:rPr>
        <w:tab/>
      </w:r>
    </w:p>
    <w:p w:rsidR="00FB2906" w:rsidRDefault="00FB2906" w:rsidP="00FB2906">
      <w:pPr>
        <w:pStyle w:val="40"/>
        <w:tabs>
          <w:tab w:val="left" w:pos="2268"/>
        </w:tabs>
        <w:ind w:left="567"/>
        <w:rPr>
          <w:b/>
          <w:bCs/>
          <w:lang w:val="fi-FI"/>
        </w:rPr>
      </w:pPr>
      <w:r>
        <w:rPr>
          <w:lang w:val="fi-FI"/>
        </w:rPr>
        <w:t>Name:</w:t>
      </w:r>
      <w:r>
        <w:rPr>
          <w:bCs/>
          <w:lang w:val="fi-FI"/>
        </w:rPr>
        <w:tab/>
      </w:r>
      <w:r w:rsidR="00EB441C">
        <w:rPr>
          <w:bCs/>
          <w:lang w:val="fi-FI"/>
        </w:rPr>
        <w:t>Zhifeng Ma</w:t>
      </w:r>
    </w:p>
    <w:p w:rsidR="00FB2906" w:rsidRDefault="00FB2906" w:rsidP="00EB441C">
      <w:pPr>
        <w:pStyle w:val="7"/>
        <w:numPr>
          <w:ilvl w:val="0"/>
          <w:numId w:val="0"/>
        </w:numPr>
        <w:tabs>
          <w:tab w:val="left" w:pos="2268"/>
        </w:tabs>
        <w:ind w:left="-729" w:firstLineChars="650" w:firstLine="1300"/>
        <w:rPr>
          <w:b/>
          <w:bCs/>
          <w:lang w:val="fi-FI"/>
        </w:rPr>
      </w:pPr>
      <w:r>
        <w:rPr>
          <w:lang w:val="fi-FI"/>
        </w:rPr>
        <w:t>E-mail Address:</w:t>
      </w:r>
      <w:r>
        <w:rPr>
          <w:bCs/>
          <w:lang w:val="fi-FI"/>
        </w:rPr>
        <w:tab/>
      </w:r>
      <w:r w:rsidR="00BF22A8">
        <w:rPr>
          <w:bCs/>
          <w:lang w:val="fi-FI"/>
        </w:rPr>
        <w:t>ma.zhifeng</w:t>
      </w:r>
      <w:r>
        <w:rPr>
          <w:bCs/>
          <w:lang w:val="fi-FI"/>
        </w:rPr>
        <w:t>@</w:t>
      </w:r>
      <w:r w:rsidR="00BF22A8">
        <w:rPr>
          <w:bCs/>
          <w:lang w:val="fi-FI"/>
        </w:rPr>
        <w:t>zte.com.cn</w:t>
      </w:r>
    </w:p>
    <w:p w:rsidR="00FB2906" w:rsidRDefault="00FB2906" w:rsidP="00FB2906">
      <w:pPr>
        <w:spacing w:after="60"/>
        <w:ind w:left="1985" w:hanging="1985"/>
        <w:rPr>
          <w:rFonts w:ascii="Arial" w:hAnsi="Arial" w:cs="Arial"/>
          <w:b/>
          <w:lang w:val="fi-FI"/>
        </w:rPr>
      </w:pPr>
    </w:p>
    <w:p w:rsidR="00FB2906" w:rsidRDefault="00FB2906" w:rsidP="00FB290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fd"/>
            <w:rFonts w:ascii="Arial" w:hAnsi="Arial" w:cs="Arial"/>
            <w:b/>
          </w:rPr>
          <w:t>mailto:3GPPLiaison@etsi.org</w:t>
        </w:r>
      </w:hyperlink>
      <w:r>
        <w:rPr>
          <w:rFonts w:ascii="Arial" w:hAnsi="Arial" w:cs="Arial"/>
          <w:b/>
        </w:rPr>
        <w:t xml:space="preserve"> </w:t>
      </w:r>
      <w:r>
        <w:rPr>
          <w:rFonts w:ascii="Arial" w:hAnsi="Arial" w:cs="Arial"/>
          <w:bCs/>
        </w:rPr>
        <w:tab/>
      </w:r>
    </w:p>
    <w:p w:rsidR="00FB2906" w:rsidRDefault="00FB2906" w:rsidP="00FB2906">
      <w:pPr>
        <w:spacing w:after="60"/>
        <w:ind w:left="1985" w:hanging="1985"/>
        <w:rPr>
          <w:rFonts w:ascii="Arial" w:hAnsi="Arial" w:cs="Arial"/>
          <w:b/>
        </w:rPr>
      </w:pPr>
    </w:p>
    <w:p w:rsidR="00FB2906" w:rsidRDefault="00FB2906" w:rsidP="00FB2906">
      <w:pPr>
        <w:spacing w:after="60"/>
        <w:ind w:left="1985" w:hanging="1985"/>
        <w:rPr>
          <w:rFonts w:ascii="Arial" w:hAnsi="Arial" w:cs="Arial"/>
          <w:bCs/>
        </w:rPr>
      </w:pPr>
      <w:r>
        <w:rPr>
          <w:rFonts w:ascii="Arial" w:hAnsi="Arial" w:cs="Arial"/>
          <w:b/>
        </w:rPr>
        <w:t>Attachments:</w:t>
      </w:r>
      <w:r>
        <w:rPr>
          <w:rFonts w:ascii="Arial" w:hAnsi="Arial" w:cs="Arial"/>
          <w:bCs/>
        </w:rPr>
        <w:tab/>
      </w:r>
      <w:r w:rsidR="00BF22A8">
        <w:rPr>
          <w:rFonts w:ascii="Arial" w:hAnsi="Arial" w:cs="Arial"/>
          <w:bCs/>
        </w:rPr>
        <w:t>N/A</w:t>
      </w:r>
    </w:p>
    <w:p w:rsidR="00FB2906" w:rsidRDefault="00FB2906" w:rsidP="00FB2906">
      <w:pPr>
        <w:spacing w:after="60"/>
        <w:ind w:left="1985"/>
        <w:rPr>
          <w:rFonts w:ascii="Arial" w:hAnsi="Arial" w:cs="Arial"/>
          <w:bCs/>
        </w:rPr>
      </w:pPr>
    </w:p>
    <w:p w:rsidR="00FB2906" w:rsidRDefault="00FB2906" w:rsidP="00FB2906">
      <w:pPr>
        <w:pBdr>
          <w:bottom w:val="single" w:sz="4" w:space="1" w:color="auto"/>
        </w:pBdr>
        <w:rPr>
          <w:rFonts w:ascii="Arial" w:hAnsi="Arial" w:cs="Arial"/>
        </w:rPr>
      </w:pPr>
    </w:p>
    <w:p w:rsidR="00FB2906" w:rsidRDefault="00FB2906" w:rsidP="00FB2906">
      <w:pPr>
        <w:rPr>
          <w:rFonts w:ascii="Arial" w:hAnsi="Arial" w:cs="Arial"/>
        </w:rPr>
      </w:pPr>
    </w:p>
    <w:p w:rsidR="00FB2906" w:rsidRDefault="00FB2906" w:rsidP="00FB2906">
      <w:pPr>
        <w:spacing w:after="120"/>
        <w:rPr>
          <w:rFonts w:ascii="Arial" w:hAnsi="Arial" w:cs="Arial"/>
          <w:b/>
        </w:rPr>
      </w:pPr>
      <w:r>
        <w:rPr>
          <w:rFonts w:ascii="Arial" w:hAnsi="Arial" w:cs="Arial"/>
          <w:b/>
        </w:rPr>
        <w:t>1. Overall Description:</w:t>
      </w:r>
    </w:p>
    <w:p w:rsidR="001D7339" w:rsidRDefault="00F83B5A" w:rsidP="00FB2906">
      <w:pPr>
        <w:tabs>
          <w:tab w:val="center" w:pos="4153"/>
          <w:tab w:val="right" w:pos="8306"/>
        </w:tabs>
        <w:spacing w:after="120"/>
        <w:rPr>
          <w:rFonts w:ascii="Arial" w:hAnsi="Arial" w:cs="Arial"/>
          <w:lang w:val="en-US"/>
        </w:rPr>
      </w:pPr>
      <w:r>
        <w:rPr>
          <w:rFonts w:ascii="Arial" w:hAnsi="Arial" w:cs="Arial"/>
          <w:lang w:val="en-US"/>
        </w:rPr>
        <w:t>RAN4 thanks RAN2</w:t>
      </w:r>
      <w:r w:rsidR="00FB2906">
        <w:rPr>
          <w:rFonts w:ascii="Arial" w:hAnsi="Arial" w:cs="Arial"/>
          <w:lang w:val="en-US"/>
        </w:rPr>
        <w:t xml:space="preserve"> for the </w:t>
      </w:r>
      <w:r>
        <w:rPr>
          <w:rFonts w:ascii="Arial" w:hAnsi="Arial" w:cs="Arial"/>
          <w:lang w:val="en-US"/>
        </w:rPr>
        <w:t>reply LS in R2</w:t>
      </w:r>
      <w:r w:rsidR="00FB2906">
        <w:rPr>
          <w:rFonts w:ascii="Arial" w:hAnsi="Arial" w:cs="Arial"/>
          <w:lang w:val="en-US"/>
        </w:rPr>
        <w:t>-2</w:t>
      </w:r>
      <w:r>
        <w:rPr>
          <w:rFonts w:ascii="Arial" w:hAnsi="Arial" w:cs="Arial"/>
          <w:lang w:val="en-US"/>
        </w:rPr>
        <w:t>309219</w:t>
      </w:r>
      <w:r w:rsidR="00FB2906">
        <w:rPr>
          <w:rFonts w:ascii="Arial" w:hAnsi="Arial" w:cs="Arial"/>
          <w:lang w:val="en-US"/>
        </w:rPr>
        <w:t xml:space="preserve"> </w:t>
      </w:r>
      <w:r w:rsidR="001D7339">
        <w:rPr>
          <w:rFonts w:ascii="Arial" w:hAnsi="Arial" w:cs="Arial"/>
          <w:lang w:val="en-US"/>
        </w:rPr>
        <w:t>and the confirmation that RAN2 could consider to introduce the FR2 FBG#2 CA BW classes R, S, T, U starting Rel-17 but allowing earlier implementation from Rel-15</w:t>
      </w:r>
      <w:r>
        <w:rPr>
          <w:rFonts w:ascii="Arial" w:hAnsi="Arial" w:cs="Arial"/>
          <w:lang w:val="en-US"/>
        </w:rPr>
        <w:t>.</w:t>
      </w:r>
    </w:p>
    <w:p w:rsidR="00FB2906" w:rsidRDefault="001D7339" w:rsidP="0013557E">
      <w:pPr>
        <w:tabs>
          <w:tab w:val="center" w:pos="4153"/>
          <w:tab w:val="right" w:pos="8306"/>
        </w:tabs>
        <w:spacing w:after="120"/>
        <w:rPr>
          <w:rFonts w:ascii="Arial" w:hAnsi="Arial" w:cs="Arial"/>
          <w:lang w:val="en-US"/>
        </w:rPr>
      </w:pPr>
      <w:r>
        <w:rPr>
          <w:rFonts w:ascii="Arial" w:hAnsi="Arial" w:cs="Arial"/>
          <w:lang w:val="en-US"/>
        </w:rPr>
        <w:t>With regard to the question about the RAN4 status on BW classes R, S, T, U, RAN4 would like to answer as follows</w:t>
      </w:r>
      <w:r w:rsidR="0013557E">
        <w:rPr>
          <w:rFonts w:ascii="Arial" w:hAnsi="Arial" w:cs="Arial"/>
          <w:lang w:val="en-US"/>
        </w:rPr>
        <w:t>:</w:t>
      </w:r>
    </w:p>
    <w:p w:rsidR="00FB2906" w:rsidRDefault="0013557E" w:rsidP="0013557E">
      <w:pPr>
        <w:tabs>
          <w:tab w:val="center" w:pos="4153"/>
          <w:tab w:val="right" w:pos="8306"/>
        </w:tabs>
        <w:spacing w:after="120"/>
        <w:ind w:left="567" w:firstLineChars="4" w:firstLine="8"/>
        <w:rPr>
          <w:rFonts w:ascii="Arial" w:hAnsi="Arial" w:cs="Arial"/>
          <w:lang w:val="en-US"/>
        </w:rPr>
      </w:pPr>
      <w:r>
        <w:rPr>
          <w:rFonts w:ascii="Arial" w:hAnsi="Arial" w:cs="Arial"/>
          <w:lang w:val="en-US"/>
        </w:rPr>
        <w:t>RAN4</w:t>
      </w:r>
      <w:r w:rsidR="00FB2906">
        <w:rPr>
          <w:rFonts w:ascii="Arial" w:hAnsi="Arial" w:cs="Arial"/>
          <w:lang w:val="en-US"/>
        </w:rPr>
        <w:t xml:space="preserve"> confirms that </w:t>
      </w:r>
      <w:r>
        <w:rPr>
          <w:rFonts w:ascii="Arial" w:hAnsi="Arial" w:cs="Arial"/>
          <w:lang w:val="en-US"/>
        </w:rPr>
        <w:t>up to the latest RAN4 spec, both FR2 CA BW classes R, S, T, U and R2 ~ R12 are supported in TS 38.101-2.</w:t>
      </w:r>
    </w:p>
    <w:p w:rsidR="00FB2906" w:rsidRDefault="00FB2906" w:rsidP="00FB2906">
      <w:pPr>
        <w:tabs>
          <w:tab w:val="center" w:pos="4153"/>
          <w:tab w:val="right" w:pos="8306"/>
        </w:tabs>
        <w:spacing w:after="120"/>
        <w:rPr>
          <w:rFonts w:ascii="Arial" w:hAnsi="Arial" w:cs="Arial"/>
          <w:lang w:val="en-US"/>
        </w:rPr>
      </w:pPr>
    </w:p>
    <w:p w:rsidR="00FB2906" w:rsidRDefault="00FB2906" w:rsidP="00FB2906">
      <w:pPr>
        <w:spacing w:after="120"/>
        <w:rPr>
          <w:rFonts w:ascii="Arial" w:hAnsi="Arial" w:cs="Arial"/>
          <w:b/>
        </w:rPr>
      </w:pPr>
      <w:r>
        <w:rPr>
          <w:rFonts w:ascii="Arial" w:hAnsi="Arial" w:cs="Arial"/>
          <w:b/>
        </w:rPr>
        <w:t>2. Actions:</w:t>
      </w:r>
    </w:p>
    <w:p w:rsidR="00FB2906" w:rsidRDefault="0013557E" w:rsidP="00FB2906">
      <w:pPr>
        <w:spacing w:after="120"/>
        <w:ind w:left="1985" w:hanging="1985"/>
        <w:rPr>
          <w:rFonts w:ascii="Arial" w:hAnsi="Arial" w:cs="Arial"/>
          <w:b/>
        </w:rPr>
      </w:pPr>
      <w:r>
        <w:rPr>
          <w:rFonts w:ascii="Arial" w:hAnsi="Arial" w:cs="Arial"/>
          <w:b/>
        </w:rPr>
        <w:t>To RAN2</w:t>
      </w:r>
    </w:p>
    <w:p w:rsidR="00FB2906" w:rsidRDefault="0013557E" w:rsidP="00FB2906">
      <w:pPr>
        <w:spacing w:after="120"/>
        <w:rPr>
          <w:rFonts w:ascii="Arial" w:hAnsi="Arial" w:cs="Arial"/>
        </w:rPr>
      </w:pPr>
      <w:r>
        <w:rPr>
          <w:rFonts w:ascii="Arial" w:hAnsi="Arial" w:cs="Arial"/>
        </w:rPr>
        <w:t>RAN4 respectfully asks RAN2</w:t>
      </w:r>
      <w:r w:rsidR="00FB2906">
        <w:rPr>
          <w:rFonts w:ascii="Arial" w:hAnsi="Arial" w:cs="Arial"/>
        </w:rPr>
        <w:t xml:space="preserve"> to take the above </w:t>
      </w:r>
      <w:r w:rsidR="00FB2906">
        <w:rPr>
          <w:rFonts w:ascii="Arial" w:hAnsi="Arial" w:cs="Arial"/>
          <w:lang w:val="en-US"/>
        </w:rPr>
        <w:t xml:space="preserve">answer </w:t>
      </w:r>
      <w:r>
        <w:rPr>
          <w:rFonts w:ascii="Arial" w:hAnsi="Arial" w:cs="Arial"/>
          <w:lang w:val="en-US"/>
        </w:rPr>
        <w:t>on</w:t>
      </w:r>
      <w:r w:rsidRPr="0013557E">
        <w:rPr>
          <w:rFonts w:ascii="Arial" w:hAnsi="Arial" w:cs="Arial"/>
        </w:rPr>
        <w:t xml:space="preserve"> </w:t>
      </w:r>
      <w:r>
        <w:rPr>
          <w:rFonts w:ascii="Arial" w:hAnsi="Arial" w:cs="Arial"/>
        </w:rPr>
        <w:t xml:space="preserve">FR2 BW classes R, S, T, </w:t>
      </w:r>
      <w:proofErr w:type="gramStart"/>
      <w:r>
        <w:rPr>
          <w:rFonts w:ascii="Arial" w:hAnsi="Arial" w:cs="Arial"/>
        </w:rPr>
        <w:t>U</w:t>
      </w:r>
      <w:proofErr w:type="gramEnd"/>
      <w:r>
        <w:rPr>
          <w:rFonts w:ascii="Arial" w:hAnsi="Arial" w:cs="Arial"/>
          <w:lang w:val="en-US"/>
        </w:rPr>
        <w:t xml:space="preserve"> </w:t>
      </w:r>
      <w:r w:rsidR="00FB2906">
        <w:rPr>
          <w:rFonts w:ascii="Arial" w:hAnsi="Arial" w:cs="Arial"/>
        </w:rPr>
        <w:t>into account.</w:t>
      </w:r>
    </w:p>
    <w:p w:rsidR="00FB2906" w:rsidRDefault="00FB2906" w:rsidP="00FB2906">
      <w:pPr>
        <w:spacing w:after="120"/>
        <w:rPr>
          <w:rFonts w:ascii="Arial" w:hAnsi="Arial" w:cs="Arial"/>
          <w:b/>
        </w:rPr>
      </w:pPr>
    </w:p>
    <w:p w:rsidR="00FB2906" w:rsidRDefault="00FB2906" w:rsidP="00FB2906">
      <w:pPr>
        <w:spacing w:after="120"/>
        <w:rPr>
          <w:rFonts w:ascii="Arial" w:hAnsi="Arial" w:cs="Arial"/>
          <w:b/>
        </w:rPr>
      </w:pPr>
      <w:r>
        <w:rPr>
          <w:rFonts w:ascii="Arial" w:hAnsi="Arial" w:cs="Arial"/>
          <w:b/>
        </w:rPr>
        <w:t xml:space="preserve">3. Date of Next </w:t>
      </w:r>
      <w:r w:rsidR="005C644C">
        <w:rPr>
          <w:rFonts w:ascii="Arial" w:hAnsi="Arial" w:cs="Arial"/>
          <w:b/>
        </w:rPr>
        <w:t>TSG-RAN WG4</w:t>
      </w:r>
      <w:r>
        <w:rPr>
          <w:rFonts w:ascii="Arial" w:hAnsi="Arial" w:cs="Arial"/>
          <w:b/>
        </w:rPr>
        <w:t xml:space="preserve"> Meeting:</w:t>
      </w:r>
    </w:p>
    <w:p w:rsidR="00FB2906" w:rsidRDefault="0013557E" w:rsidP="00FB2906">
      <w:pPr>
        <w:tabs>
          <w:tab w:val="left" w:pos="3119"/>
        </w:tabs>
        <w:spacing w:after="120"/>
        <w:ind w:left="2268" w:hanging="2268"/>
        <w:rPr>
          <w:rFonts w:ascii="Arial" w:hAnsi="Arial" w:cs="Arial"/>
          <w:bCs/>
        </w:rPr>
      </w:pPr>
      <w:r>
        <w:rPr>
          <w:rFonts w:ascii="Arial" w:hAnsi="Arial" w:cs="Arial"/>
          <w:bCs/>
        </w:rPr>
        <w:t>3GPP RAN4</w:t>
      </w:r>
      <w:r w:rsidR="00FB2906">
        <w:rPr>
          <w:rFonts w:ascii="Arial" w:hAnsi="Arial" w:cs="Arial"/>
          <w:bCs/>
        </w:rPr>
        <w:t>#1</w:t>
      </w:r>
      <w:r>
        <w:rPr>
          <w:rFonts w:ascii="Arial" w:hAnsi="Arial" w:cs="Arial"/>
          <w:bCs/>
        </w:rPr>
        <w:t>09</w:t>
      </w:r>
      <w:r w:rsidR="007D0FB7">
        <w:rPr>
          <w:rFonts w:ascii="Arial" w:hAnsi="Arial" w:cs="Arial"/>
          <w:bCs/>
        </w:rPr>
        <w:tab/>
        <w:t xml:space="preserve">                       13 - 17</w:t>
      </w:r>
      <w:r w:rsidR="00FB2906">
        <w:rPr>
          <w:rFonts w:ascii="Arial" w:hAnsi="Arial" w:cs="Arial"/>
          <w:bCs/>
        </w:rPr>
        <w:t xml:space="preserve"> </w:t>
      </w:r>
      <w:r w:rsidR="007D0FB7">
        <w:rPr>
          <w:rFonts w:ascii="Arial" w:hAnsi="Arial" w:cs="Arial"/>
          <w:bCs/>
        </w:rPr>
        <w:t>Nov</w:t>
      </w:r>
      <w:r w:rsidR="005C644C">
        <w:rPr>
          <w:rFonts w:ascii="Arial" w:hAnsi="Arial" w:cs="Arial"/>
          <w:bCs/>
        </w:rPr>
        <w:t>, 2023</w:t>
      </w:r>
      <w:r w:rsidR="005C644C">
        <w:rPr>
          <w:rFonts w:ascii="Arial" w:hAnsi="Arial" w:cs="Arial"/>
          <w:bCs/>
        </w:rPr>
        <w:tab/>
      </w:r>
      <w:r w:rsidR="005C644C">
        <w:rPr>
          <w:rFonts w:ascii="Arial" w:hAnsi="Arial" w:cs="Arial"/>
          <w:bCs/>
        </w:rPr>
        <w:tab/>
      </w:r>
      <w:r w:rsidR="005C644C">
        <w:rPr>
          <w:rFonts w:ascii="Arial" w:hAnsi="Arial" w:cs="Arial"/>
          <w:bCs/>
        </w:rPr>
        <w:tab/>
      </w:r>
      <w:r w:rsidR="005C644C">
        <w:rPr>
          <w:rFonts w:ascii="Arial" w:hAnsi="Arial" w:cs="Arial"/>
          <w:bCs/>
        </w:rPr>
        <w:tab/>
      </w:r>
      <w:r w:rsidR="007D0FB7">
        <w:rPr>
          <w:rFonts w:ascii="Arial" w:hAnsi="Arial" w:cs="Arial"/>
          <w:bCs/>
        </w:rPr>
        <w:t>Chicago</w:t>
      </w:r>
      <w:r w:rsidR="00FB2906">
        <w:rPr>
          <w:rFonts w:ascii="Arial" w:hAnsi="Arial" w:cs="Arial"/>
          <w:bCs/>
        </w:rPr>
        <w:t xml:space="preserve">, </w:t>
      </w:r>
      <w:r w:rsidR="007D0FB7">
        <w:rPr>
          <w:rFonts w:ascii="Arial" w:hAnsi="Arial" w:cs="Arial"/>
          <w:bCs/>
        </w:rPr>
        <w:t>US</w:t>
      </w:r>
    </w:p>
    <w:p w:rsidR="00FB2906" w:rsidRDefault="007D0FB7" w:rsidP="00FB2906">
      <w:pPr>
        <w:tabs>
          <w:tab w:val="left" w:pos="3119"/>
        </w:tabs>
        <w:spacing w:after="120"/>
        <w:ind w:left="2268" w:hanging="2268"/>
        <w:rPr>
          <w:rFonts w:ascii="Arial" w:hAnsi="Arial" w:cs="Arial"/>
          <w:bCs/>
        </w:rPr>
      </w:pPr>
      <w:r>
        <w:rPr>
          <w:rFonts w:ascii="Arial" w:hAnsi="Arial" w:cs="Arial"/>
          <w:bCs/>
        </w:rPr>
        <w:t>3GPP RAN4#110</w:t>
      </w:r>
      <w:r>
        <w:rPr>
          <w:rFonts w:ascii="Arial" w:hAnsi="Arial" w:cs="Arial"/>
          <w:bCs/>
        </w:rPr>
        <w:tab/>
        <w:t xml:space="preserve">                       26</w:t>
      </w:r>
      <w:r w:rsidR="00FB2906">
        <w:rPr>
          <w:rFonts w:ascii="Arial" w:hAnsi="Arial" w:cs="Arial"/>
          <w:bCs/>
        </w:rPr>
        <w:t xml:space="preserve"> </w:t>
      </w:r>
      <w:r>
        <w:rPr>
          <w:rFonts w:ascii="Arial" w:hAnsi="Arial" w:cs="Arial"/>
          <w:bCs/>
        </w:rPr>
        <w:t xml:space="preserve">Feb </w:t>
      </w:r>
      <w:r w:rsidR="005C644C">
        <w:rPr>
          <w:rFonts w:ascii="Arial" w:hAnsi="Arial" w:cs="Arial"/>
          <w:bCs/>
        </w:rPr>
        <w:t>- 01 Mar</w:t>
      </w:r>
      <w:r w:rsidR="00FB2906">
        <w:rPr>
          <w:rFonts w:ascii="Arial" w:hAnsi="Arial" w:cs="Arial"/>
          <w:bCs/>
        </w:rPr>
        <w:t>, 202</w:t>
      </w:r>
      <w:r w:rsidR="005C644C">
        <w:rPr>
          <w:rFonts w:ascii="Arial" w:hAnsi="Arial" w:cs="Arial"/>
          <w:bCs/>
        </w:rPr>
        <w:t>4</w:t>
      </w:r>
      <w:r w:rsidR="00FB2906">
        <w:rPr>
          <w:rFonts w:ascii="Arial" w:hAnsi="Arial" w:cs="Arial"/>
          <w:bCs/>
        </w:rPr>
        <w:tab/>
      </w:r>
      <w:r w:rsidR="00FB2906">
        <w:rPr>
          <w:rFonts w:ascii="Arial" w:hAnsi="Arial" w:cs="Arial"/>
          <w:bCs/>
        </w:rPr>
        <w:tab/>
      </w:r>
      <w:r w:rsidR="005C644C">
        <w:rPr>
          <w:rFonts w:ascii="Arial" w:hAnsi="Arial" w:cs="Arial"/>
          <w:bCs/>
        </w:rPr>
        <w:t>Athens, GR</w:t>
      </w:r>
    </w:p>
    <w:p w:rsidR="00CC6CB9" w:rsidRDefault="00CC6CB9">
      <w:pPr>
        <w:rPr>
          <w:bCs/>
          <w:sz w:val="22"/>
          <w:szCs w:val="22"/>
        </w:rPr>
      </w:pPr>
    </w:p>
    <w:sectPr w:rsidR="00CC6CB9">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3F3" w:rsidRDefault="003203F3">
      <w:pPr>
        <w:spacing w:after="0"/>
      </w:pPr>
      <w:r>
        <w:separator/>
      </w:r>
    </w:p>
  </w:endnote>
  <w:endnote w:type="continuationSeparator" w:id="0">
    <w:p w:rsidR="003203F3" w:rsidRDefault="003203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B69" w:rsidRDefault="005C6B69">
    <w:pPr>
      <w:pStyle w:val="af2"/>
    </w:pPr>
  </w:p>
  <w:p w:rsidR="005C6B69" w:rsidRDefault="005C6B69"/>
  <w:p w:rsidR="005C6B69" w:rsidRDefault="005C6B69">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8E73A0">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8E73A0">
      <w:rPr>
        <w:b w:val="0"/>
        <w:bCs/>
        <w:noProof/>
        <w:sz w:val="24"/>
        <w:szCs w:val="24"/>
      </w:rPr>
      <w:t>1</w:t>
    </w:r>
    <w:r>
      <w:rPr>
        <w:b w:val="0"/>
        <w:bCs/>
        <w:sz w:val="24"/>
        <w:szCs w:val="24"/>
      </w:rPr>
      <w:fldChar w:fldCharType="end"/>
    </w:r>
  </w:p>
  <w:p w:rsidR="005C6B69" w:rsidRDefault="005C6B69">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3F3" w:rsidRDefault="003203F3">
      <w:pPr>
        <w:spacing w:after="0"/>
      </w:pPr>
      <w:r>
        <w:separator/>
      </w:r>
    </w:p>
  </w:footnote>
  <w:footnote w:type="continuationSeparator" w:id="0">
    <w:p w:rsidR="003203F3" w:rsidRDefault="003203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37B0A1D"/>
    <w:multiLevelType w:val="hybridMultilevel"/>
    <w:tmpl w:val="72A0F75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D43305"/>
    <w:multiLevelType w:val="hybridMultilevel"/>
    <w:tmpl w:val="F1060B0A"/>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ED4326"/>
    <w:multiLevelType w:val="hybridMultilevel"/>
    <w:tmpl w:val="7C7E95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0"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176BB2"/>
    <w:multiLevelType w:val="hybridMultilevel"/>
    <w:tmpl w:val="589CB8FC"/>
    <w:lvl w:ilvl="0" w:tplc="04090001">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1602E"/>
    <w:multiLevelType w:val="hybridMultilevel"/>
    <w:tmpl w:val="05587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324EA"/>
    <w:multiLevelType w:val="hybridMultilevel"/>
    <w:tmpl w:val="ACF24F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3"/>
  </w:num>
  <w:num w:numId="8">
    <w:abstractNumId w:val="6"/>
  </w:num>
  <w:num w:numId="9">
    <w:abstractNumId w:val="7"/>
  </w:num>
  <w:num w:numId="10">
    <w:abstractNumId w:val="8"/>
  </w:num>
  <w:num w:numId="11">
    <w:abstractNumId w:val="12"/>
  </w:num>
  <w:num w:numId="12">
    <w:abstractNumId w:val="16"/>
  </w:num>
  <w:num w:numId="13">
    <w:abstractNumId w:val="17"/>
  </w:num>
  <w:num w:numId="14">
    <w:abstractNumId w:val="1"/>
  </w:num>
  <w:num w:numId="15">
    <w:abstractNumId w:val="2"/>
  </w:num>
  <w:num w:numId="16">
    <w:abstractNumId w:val="11"/>
  </w:num>
  <w:num w:numId="17">
    <w:abstractNumId w:val="5"/>
  </w:num>
  <w:num w:numId="18">
    <w:abstractNumId w:val="10"/>
  </w:num>
  <w:num w:numId="19">
    <w:abstractNumId w:val="26"/>
  </w:num>
  <w:num w:numId="20">
    <w:abstractNumId w:val="35"/>
  </w:num>
  <w:num w:numId="21">
    <w:abstractNumId w:val="29"/>
  </w:num>
  <w:num w:numId="22">
    <w:abstractNumId w:val="18"/>
  </w:num>
  <w:num w:numId="23">
    <w:abstractNumId w:val="34"/>
  </w:num>
  <w:num w:numId="24">
    <w:abstractNumId w:val="19"/>
  </w:num>
  <w:num w:numId="25">
    <w:abstractNumId w:val="37"/>
  </w:num>
  <w:num w:numId="26">
    <w:abstractNumId w:val="23"/>
  </w:num>
  <w:num w:numId="27">
    <w:abstractNumId w:val="25"/>
  </w:num>
  <w:num w:numId="28">
    <w:abstractNumId w:val="20"/>
  </w:num>
  <w:num w:numId="29">
    <w:abstractNumId w:val="21"/>
  </w:num>
  <w:num w:numId="30">
    <w:abstractNumId w:val="30"/>
  </w:num>
  <w:num w:numId="31">
    <w:abstractNumId w:val="22"/>
  </w:num>
  <w:num w:numId="32">
    <w:abstractNumId w:val="26"/>
  </w:num>
  <w:num w:numId="33">
    <w:abstractNumId w:val="26"/>
  </w:num>
  <w:num w:numId="34">
    <w:abstractNumId w:val="32"/>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38"/>
  </w:num>
  <w:num w:numId="44">
    <w:abstractNumId w:val="31"/>
  </w:num>
  <w:num w:numId="45">
    <w:abstractNumId w:val="27"/>
  </w:num>
  <w:num w:numId="46">
    <w:abstractNumId w:val="28"/>
  </w:num>
  <w:num w:numId="47">
    <w:abstractNumId w:val="33"/>
  </w:num>
  <w:num w:numId="48">
    <w:abstractNumId w:val="36"/>
  </w:num>
  <w:num w:numId="49">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1F8"/>
    <w:rsid w:val="000075C3"/>
    <w:rsid w:val="00007DC9"/>
    <w:rsid w:val="00007F5B"/>
    <w:rsid w:val="00011C99"/>
    <w:rsid w:val="00013E73"/>
    <w:rsid w:val="00014A36"/>
    <w:rsid w:val="00014CC0"/>
    <w:rsid w:val="000156AB"/>
    <w:rsid w:val="00016EF5"/>
    <w:rsid w:val="00017428"/>
    <w:rsid w:val="00017E8B"/>
    <w:rsid w:val="000206F6"/>
    <w:rsid w:val="00020809"/>
    <w:rsid w:val="00021583"/>
    <w:rsid w:val="0002274D"/>
    <w:rsid w:val="00023CA7"/>
    <w:rsid w:val="00023FA2"/>
    <w:rsid w:val="0002464A"/>
    <w:rsid w:val="00025C0A"/>
    <w:rsid w:val="00026288"/>
    <w:rsid w:val="0002666A"/>
    <w:rsid w:val="0002702B"/>
    <w:rsid w:val="00027D29"/>
    <w:rsid w:val="00027F31"/>
    <w:rsid w:val="0003150A"/>
    <w:rsid w:val="00031F45"/>
    <w:rsid w:val="000326BE"/>
    <w:rsid w:val="00033589"/>
    <w:rsid w:val="0003411D"/>
    <w:rsid w:val="00034332"/>
    <w:rsid w:val="00034F82"/>
    <w:rsid w:val="00035364"/>
    <w:rsid w:val="00035AC9"/>
    <w:rsid w:val="00035EEC"/>
    <w:rsid w:val="0003642C"/>
    <w:rsid w:val="00037527"/>
    <w:rsid w:val="00040D2D"/>
    <w:rsid w:val="0004125F"/>
    <w:rsid w:val="0004158C"/>
    <w:rsid w:val="0004269D"/>
    <w:rsid w:val="00042C3F"/>
    <w:rsid w:val="000430A8"/>
    <w:rsid w:val="00044131"/>
    <w:rsid w:val="0004540A"/>
    <w:rsid w:val="00045F31"/>
    <w:rsid w:val="0004736B"/>
    <w:rsid w:val="0005063D"/>
    <w:rsid w:val="00050FCB"/>
    <w:rsid w:val="00053212"/>
    <w:rsid w:val="00061D80"/>
    <w:rsid w:val="00062173"/>
    <w:rsid w:val="00062C8D"/>
    <w:rsid w:val="00062EAC"/>
    <w:rsid w:val="0006432C"/>
    <w:rsid w:val="00064C16"/>
    <w:rsid w:val="000650D0"/>
    <w:rsid w:val="0007009F"/>
    <w:rsid w:val="000701C1"/>
    <w:rsid w:val="00071E1B"/>
    <w:rsid w:val="00073150"/>
    <w:rsid w:val="00074AC8"/>
    <w:rsid w:val="00076868"/>
    <w:rsid w:val="00076A23"/>
    <w:rsid w:val="00076C05"/>
    <w:rsid w:val="00076D61"/>
    <w:rsid w:val="00076E28"/>
    <w:rsid w:val="00077D2F"/>
    <w:rsid w:val="0008083A"/>
    <w:rsid w:val="00081BE1"/>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14A"/>
    <w:rsid w:val="000A7DD3"/>
    <w:rsid w:val="000B00C7"/>
    <w:rsid w:val="000B099C"/>
    <w:rsid w:val="000B6B08"/>
    <w:rsid w:val="000B7375"/>
    <w:rsid w:val="000B7BB4"/>
    <w:rsid w:val="000B7D0B"/>
    <w:rsid w:val="000C1DA0"/>
    <w:rsid w:val="000C4006"/>
    <w:rsid w:val="000C5594"/>
    <w:rsid w:val="000C6491"/>
    <w:rsid w:val="000D111D"/>
    <w:rsid w:val="000D1400"/>
    <w:rsid w:val="000D2820"/>
    <w:rsid w:val="000D470E"/>
    <w:rsid w:val="000D47D8"/>
    <w:rsid w:val="000D5A8D"/>
    <w:rsid w:val="000D5CC0"/>
    <w:rsid w:val="000D5E1E"/>
    <w:rsid w:val="000D5EFC"/>
    <w:rsid w:val="000D621E"/>
    <w:rsid w:val="000D7162"/>
    <w:rsid w:val="000D77F1"/>
    <w:rsid w:val="000E2FAC"/>
    <w:rsid w:val="000E3697"/>
    <w:rsid w:val="000E4B23"/>
    <w:rsid w:val="000E4B84"/>
    <w:rsid w:val="000E4F7A"/>
    <w:rsid w:val="000E5E31"/>
    <w:rsid w:val="000E7D70"/>
    <w:rsid w:val="000F0802"/>
    <w:rsid w:val="000F110B"/>
    <w:rsid w:val="000F1737"/>
    <w:rsid w:val="000F1CD0"/>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557E"/>
    <w:rsid w:val="00136E9C"/>
    <w:rsid w:val="00140252"/>
    <w:rsid w:val="00142002"/>
    <w:rsid w:val="00142E1C"/>
    <w:rsid w:val="00143A5C"/>
    <w:rsid w:val="00145437"/>
    <w:rsid w:val="001456D9"/>
    <w:rsid w:val="00145A4F"/>
    <w:rsid w:val="00145AC0"/>
    <w:rsid w:val="001460D0"/>
    <w:rsid w:val="00146807"/>
    <w:rsid w:val="00150011"/>
    <w:rsid w:val="00150D2E"/>
    <w:rsid w:val="00151B3C"/>
    <w:rsid w:val="00151B66"/>
    <w:rsid w:val="00152FD5"/>
    <w:rsid w:val="00155308"/>
    <w:rsid w:val="0015530B"/>
    <w:rsid w:val="0015669C"/>
    <w:rsid w:val="001579C2"/>
    <w:rsid w:val="0016071D"/>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90211"/>
    <w:rsid w:val="0019038B"/>
    <w:rsid w:val="00190C1F"/>
    <w:rsid w:val="001914DA"/>
    <w:rsid w:val="00191669"/>
    <w:rsid w:val="001917F1"/>
    <w:rsid w:val="001924AF"/>
    <w:rsid w:val="001934CE"/>
    <w:rsid w:val="0019409C"/>
    <w:rsid w:val="00194251"/>
    <w:rsid w:val="00194ADF"/>
    <w:rsid w:val="0019571A"/>
    <w:rsid w:val="00197AFC"/>
    <w:rsid w:val="00197D15"/>
    <w:rsid w:val="001A0782"/>
    <w:rsid w:val="001A13FB"/>
    <w:rsid w:val="001A2BAF"/>
    <w:rsid w:val="001A2E80"/>
    <w:rsid w:val="001A41BE"/>
    <w:rsid w:val="001A4343"/>
    <w:rsid w:val="001A4AC8"/>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D6663"/>
    <w:rsid w:val="001D7339"/>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26AB"/>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BD3"/>
    <w:rsid w:val="00257DE3"/>
    <w:rsid w:val="0026040C"/>
    <w:rsid w:val="002606C4"/>
    <w:rsid w:val="002606FD"/>
    <w:rsid w:val="00260A36"/>
    <w:rsid w:val="002612FE"/>
    <w:rsid w:val="00262127"/>
    <w:rsid w:val="00262741"/>
    <w:rsid w:val="00262BE4"/>
    <w:rsid w:val="002651AF"/>
    <w:rsid w:val="002665CA"/>
    <w:rsid w:val="0026787E"/>
    <w:rsid w:val="002679D1"/>
    <w:rsid w:val="00267E30"/>
    <w:rsid w:val="00270AEF"/>
    <w:rsid w:val="00273D45"/>
    <w:rsid w:val="00275218"/>
    <w:rsid w:val="0027694E"/>
    <w:rsid w:val="00276993"/>
    <w:rsid w:val="0027752A"/>
    <w:rsid w:val="002806E5"/>
    <w:rsid w:val="00282D6B"/>
    <w:rsid w:val="0028365D"/>
    <w:rsid w:val="002837A8"/>
    <w:rsid w:val="00284B49"/>
    <w:rsid w:val="002869E5"/>
    <w:rsid w:val="00287E64"/>
    <w:rsid w:val="00287FBA"/>
    <w:rsid w:val="00290532"/>
    <w:rsid w:val="002908BD"/>
    <w:rsid w:val="00291E45"/>
    <w:rsid w:val="00292DBC"/>
    <w:rsid w:val="00293BE0"/>
    <w:rsid w:val="0029427D"/>
    <w:rsid w:val="00295B02"/>
    <w:rsid w:val="002967FE"/>
    <w:rsid w:val="002971BF"/>
    <w:rsid w:val="00297A1A"/>
    <w:rsid w:val="002A00C3"/>
    <w:rsid w:val="002A1589"/>
    <w:rsid w:val="002A2001"/>
    <w:rsid w:val="002A2305"/>
    <w:rsid w:val="002A263F"/>
    <w:rsid w:val="002A2855"/>
    <w:rsid w:val="002A3A6E"/>
    <w:rsid w:val="002A525F"/>
    <w:rsid w:val="002A56A9"/>
    <w:rsid w:val="002A5C37"/>
    <w:rsid w:val="002A6076"/>
    <w:rsid w:val="002A64FC"/>
    <w:rsid w:val="002A731E"/>
    <w:rsid w:val="002A7D9B"/>
    <w:rsid w:val="002A7DD3"/>
    <w:rsid w:val="002B039D"/>
    <w:rsid w:val="002B0439"/>
    <w:rsid w:val="002B0F3E"/>
    <w:rsid w:val="002B3890"/>
    <w:rsid w:val="002B39C1"/>
    <w:rsid w:val="002B5094"/>
    <w:rsid w:val="002B727E"/>
    <w:rsid w:val="002C04EF"/>
    <w:rsid w:val="002C09D5"/>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7B2"/>
    <w:rsid w:val="002D4BB3"/>
    <w:rsid w:val="002D4F37"/>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3"/>
    <w:rsid w:val="003203FF"/>
    <w:rsid w:val="00320DC4"/>
    <w:rsid w:val="00321125"/>
    <w:rsid w:val="0032191D"/>
    <w:rsid w:val="0032504F"/>
    <w:rsid w:val="00326B07"/>
    <w:rsid w:val="00326FDD"/>
    <w:rsid w:val="00327752"/>
    <w:rsid w:val="00330913"/>
    <w:rsid w:val="00330AB5"/>
    <w:rsid w:val="00330DC6"/>
    <w:rsid w:val="003337AF"/>
    <w:rsid w:val="00333889"/>
    <w:rsid w:val="0033676D"/>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6BA"/>
    <w:rsid w:val="003A4F90"/>
    <w:rsid w:val="003A509A"/>
    <w:rsid w:val="003A58F4"/>
    <w:rsid w:val="003A68FB"/>
    <w:rsid w:val="003A722C"/>
    <w:rsid w:val="003B09B1"/>
    <w:rsid w:val="003B134C"/>
    <w:rsid w:val="003B1352"/>
    <w:rsid w:val="003B1E98"/>
    <w:rsid w:val="003B26C5"/>
    <w:rsid w:val="003B31F6"/>
    <w:rsid w:val="003B333E"/>
    <w:rsid w:val="003B3B08"/>
    <w:rsid w:val="003B474B"/>
    <w:rsid w:val="003B528D"/>
    <w:rsid w:val="003B5FB5"/>
    <w:rsid w:val="003B6DAB"/>
    <w:rsid w:val="003C1396"/>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67BF"/>
    <w:rsid w:val="003E7DB2"/>
    <w:rsid w:val="003F3297"/>
    <w:rsid w:val="003F3354"/>
    <w:rsid w:val="003F3EA9"/>
    <w:rsid w:val="003F4251"/>
    <w:rsid w:val="003F5881"/>
    <w:rsid w:val="003F705D"/>
    <w:rsid w:val="003F7F33"/>
    <w:rsid w:val="0040415F"/>
    <w:rsid w:val="00404A37"/>
    <w:rsid w:val="00404A65"/>
    <w:rsid w:val="004101E6"/>
    <w:rsid w:val="00410CCC"/>
    <w:rsid w:val="00413786"/>
    <w:rsid w:val="00413D26"/>
    <w:rsid w:val="00414233"/>
    <w:rsid w:val="004152E7"/>
    <w:rsid w:val="004168E0"/>
    <w:rsid w:val="00416C73"/>
    <w:rsid w:val="00416D30"/>
    <w:rsid w:val="00422343"/>
    <w:rsid w:val="0042236F"/>
    <w:rsid w:val="004238C5"/>
    <w:rsid w:val="00424A70"/>
    <w:rsid w:val="004255C5"/>
    <w:rsid w:val="00425726"/>
    <w:rsid w:val="004257B3"/>
    <w:rsid w:val="0042584B"/>
    <w:rsid w:val="00425A36"/>
    <w:rsid w:val="0042636F"/>
    <w:rsid w:val="004305CE"/>
    <w:rsid w:val="00430B85"/>
    <w:rsid w:val="00430E22"/>
    <w:rsid w:val="004326C4"/>
    <w:rsid w:val="004338CD"/>
    <w:rsid w:val="00433944"/>
    <w:rsid w:val="004347EE"/>
    <w:rsid w:val="0043503F"/>
    <w:rsid w:val="004361C4"/>
    <w:rsid w:val="00437929"/>
    <w:rsid w:val="00437BC0"/>
    <w:rsid w:val="00437DCD"/>
    <w:rsid w:val="0044230D"/>
    <w:rsid w:val="004423B2"/>
    <w:rsid w:val="00445B5C"/>
    <w:rsid w:val="00446BF8"/>
    <w:rsid w:val="00447767"/>
    <w:rsid w:val="004477E0"/>
    <w:rsid w:val="00450E70"/>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4DD"/>
    <w:rsid w:val="00494C9D"/>
    <w:rsid w:val="004951D6"/>
    <w:rsid w:val="0049563C"/>
    <w:rsid w:val="00495DD4"/>
    <w:rsid w:val="0049627A"/>
    <w:rsid w:val="0049703F"/>
    <w:rsid w:val="004A0BDF"/>
    <w:rsid w:val="004A15E4"/>
    <w:rsid w:val="004A16D4"/>
    <w:rsid w:val="004A2359"/>
    <w:rsid w:val="004A2C1F"/>
    <w:rsid w:val="004A3142"/>
    <w:rsid w:val="004A4260"/>
    <w:rsid w:val="004A546F"/>
    <w:rsid w:val="004A5F6D"/>
    <w:rsid w:val="004A5F77"/>
    <w:rsid w:val="004B10E9"/>
    <w:rsid w:val="004B3041"/>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307"/>
    <w:rsid w:val="004D5A1D"/>
    <w:rsid w:val="004E13C0"/>
    <w:rsid w:val="004E235E"/>
    <w:rsid w:val="004E2FC6"/>
    <w:rsid w:val="004E3384"/>
    <w:rsid w:val="004E34FC"/>
    <w:rsid w:val="004E3BEB"/>
    <w:rsid w:val="004E42EF"/>
    <w:rsid w:val="004E438A"/>
    <w:rsid w:val="004E4838"/>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1DA"/>
    <w:rsid w:val="00504226"/>
    <w:rsid w:val="00505B65"/>
    <w:rsid w:val="00507227"/>
    <w:rsid w:val="00507DDA"/>
    <w:rsid w:val="005107CA"/>
    <w:rsid w:val="00511790"/>
    <w:rsid w:val="005121FC"/>
    <w:rsid w:val="005139B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5898"/>
    <w:rsid w:val="0054757B"/>
    <w:rsid w:val="00547F57"/>
    <w:rsid w:val="005541E2"/>
    <w:rsid w:val="00554AF8"/>
    <w:rsid w:val="00554C3D"/>
    <w:rsid w:val="00555FF3"/>
    <w:rsid w:val="005560AC"/>
    <w:rsid w:val="00562246"/>
    <w:rsid w:val="005629C8"/>
    <w:rsid w:val="00562D95"/>
    <w:rsid w:val="005630F1"/>
    <w:rsid w:val="00565693"/>
    <w:rsid w:val="00567887"/>
    <w:rsid w:val="005702CA"/>
    <w:rsid w:val="00570A26"/>
    <w:rsid w:val="005710BD"/>
    <w:rsid w:val="005839E6"/>
    <w:rsid w:val="0058475E"/>
    <w:rsid w:val="005853A4"/>
    <w:rsid w:val="00585594"/>
    <w:rsid w:val="00585C1D"/>
    <w:rsid w:val="00586524"/>
    <w:rsid w:val="00587C45"/>
    <w:rsid w:val="00590341"/>
    <w:rsid w:val="00591818"/>
    <w:rsid w:val="00591BC7"/>
    <w:rsid w:val="00591DA2"/>
    <w:rsid w:val="00592821"/>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0C9B"/>
    <w:rsid w:val="005C13BD"/>
    <w:rsid w:val="005C232C"/>
    <w:rsid w:val="005C24D5"/>
    <w:rsid w:val="005C269D"/>
    <w:rsid w:val="005C4FEA"/>
    <w:rsid w:val="005C52D7"/>
    <w:rsid w:val="005C560A"/>
    <w:rsid w:val="005C5A17"/>
    <w:rsid w:val="005C644C"/>
    <w:rsid w:val="005C6B69"/>
    <w:rsid w:val="005D0225"/>
    <w:rsid w:val="005D0A22"/>
    <w:rsid w:val="005D1FFD"/>
    <w:rsid w:val="005D210A"/>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078E"/>
    <w:rsid w:val="00641A13"/>
    <w:rsid w:val="00642AA4"/>
    <w:rsid w:val="00643836"/>
    <w:rsid w:val="00643CC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70FE7"/>
    <w:rsid w:val="00672C07"/>
    <w:rsid w:val="00673CA4"/>
    <w:rsid w:val="0067450B"/>
    <w:rsid w:val="00674B87"/>
    <w:rsid w:val="006762EE"/>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4DE5"/>
    <w:rsid w:val="0069642B"/>
    <w:rsid w:val="00696477"/>
    <w:rsid w:val="006A34DF"/>
    <w:rsid w:val="006A4C74"/>
    <w:rsid w:val="006A6363"/>
    <w:rsid w:val="006A69FC"/>
    <w:rsid w:val="006A73D9"/>
    <w:rsid w:val="006B5657"/>
    <w:rsid w:val="006B64AC"/>
    <w:rsid w:val="006B6C0F"/>
    <w:rsid w:val="006B78B9"/>
    <w:rsid w:val="006B7B37"/>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7000D8"/>
    <w:rsid w:val="00700441"/>
    <w:rsid w:val="007006BE"/>
    <w:rsid w:val="00700993"/>
    <w:rsid w:val="00702A2A"/>
    <w:rsid w:val="00702F78"/>
    <w:rsid w:val="00705B61"/>
    <w:rsid w:val="00705EDC"/>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2E62"/>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49E"/>
    <w:rsid w:val="00756695"/>
    <w:rsid w:val="00757470"/>
    <w:rsid w:val="00757B6D"/>
    <w:rsid w:val="0076024E"/>
    <w:rsid w:val="00760615"/>
    <w:rsid w:val="00761ABC"/>
    <w:rsid w:val="00761CD6"/>
    <w:rsid w:val="0076310F"/>
    <w:rsid w:val="007637CB"/>
    <w:rsid w:val="00766338"/>
    <w:rsid w:val="00766B58"/>
    <w:rsid w:val="00766EB6"/>
    <w:rsid w:val="0076751C"/>
    <w:rsid w:val="00770542"/>
    <w:rsid w:val="00773301"/>
    <w:rsid w:val="007746E1"/>
    <w:rsid w:val="0077483E"/>
    <w:rsid w:val="007749C6"/>
    <w:rsid w:val="00775676"/>
    <w:rsid w:val="007771BC"/>
    <w:rsid w:val="00780015"/>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1EF1"/>
    <w:rsid w:val="007A320E"/>
    <w:rsid w:val="007A4407"/>
    <w:rsid w:val="007A6E3F"/>
    <w:rsid w:val="007A74C1"/>
    <w:rsid w:val="007A779D"/>
    <w:rsid w:val="007B0689"/>
    <w:rsid w:val="007B1209"/>
    <w:rsid w:val="007B1857"/>
    <w:rsid w:val="007B1891"/>
    <w:rsid w:val="007B313D"/>
    <w:rsid w:val="007B4508"/>
    <w:rsid w:val="007B570E"/>
    <w:rsid w:val="007B7323"/>
    <w:rsid w:val="007C09B3"/>
    <w:rsid w:val="007C1727"/>
    <w:rsid w:val="007C1E7A"/>
    <w:rsid w:val="007C318A"/>
    <w:rsid w:val="007C67B3"/>
    <w:rsid w:val="007C7028"/>
    <w:rsid w:val="007C707C"/>
    <w:rsid w:val="007C71D0"/>
    <w:rsid w:val="007C78A5"/>
    <w:rsid w:val="007D0588"/>
    <w:rsid w:val="007D0A0C"/>
    <w:rsid w:val="007D0FB7"/>
    <w:rsid w:val="007D142D"/>
    <w:rsid w:val="007D31F3"/>
    <w:rsid w:val="007D4360"/>
    <w:rsid w:val="007D466B"/>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BDC"/>
    <w:rsid w:val="007F5E27"/>
    <w:rsid w:val="007F6796"/>
    <w:rsid w:val="007F7B62"/>
    <w:rsid w:val="00800199"/>
    <w:rsid w:val="00801962"/>
    <w:rsid w:val="00803DA2"/>
    <w:rsid w:val="00806D21"/>
    <w:rsid w:val="00810A24"/>
    <w:rsid w:val="008112E5"/>
    <w:rsid w:val="00811ABF"/>
    <w:rsid w:val="00812102"/>
    <w:rsid w:val="00812CE8"/>
    <w:rsid w:val="00813134"/>
    <w:rsid w:val="008135B1"/>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5A45"/>
    <w:rsid w:val="00836E48"/>
    <w:rsid w:val="00840CDA"/>
    <w:rsid w:val="008410E6"/>
    <w:rsid w:val="00842D03"/>
    <w:rsid w:val="00844D92"/>
    <w:rsid w:val="008456E7"/>
    <w:rsid w:val="00846031"/>
    <w:rsid w:val="008463F3"/>
    <w:rsid w:val="00846A48"/>
    <w:rsid w:val="00847C9C"/>
    <w:rsid w:val="0085117F"/>
    <w:rsid w:val="00852010"/>
    <w:rsid w:val="00855FE9"/>
    <w:rsid w:val="008566BC"/>
    <w:rsid w:val="0085683F"/>
    <w:rsid w:val="00856F4F"/>
    <w:rsid w:val="00857D57"/>
    <w:rsid w:val="0086206E"/>
    <w:rsid w:val="00862073"/>
    <w:rsid w:val="0086245F"/>
    <w:rsid w:val="00862FB0"/>
    <w:rsid w:val="00863098"/>
    <w:rsid w:val="008638BF"/>
    <w:rsid w:val="00864EEF"/>
    <w:rsid w:val="00865A70"/>
    <w:rsid w:val="008661B0"/>
    <w:rsid w:val="008713BE"/>
    <w:rsid w:val="008718CB"/>
    <w:rsid w:val="008730FA"/>
    <w:rsid w:val="00873FC3"/>
    <w:rsid w:val="00873FFC"/>
    <w:rsid w:val="00874923"/>
    <w:rsid w:val="0087563B"/>
    <w:rsid w:val="00876108"/>
    <w:rsid w:val="008762D5"/>
    <w:rsid w:val="008765DF"/>
    <w:rsid w:val="00877137"/>
    <w:rsid w:val="008772BD"/>
    <w:rsid w:val="0088128C"/>
    <w:rsid w:val="00881873"/>
    <w:rsid w:val="0088296D"/>
    <w:rsid w:val="008837FB"/>
    <w:rsid w:val="00883F7D"/>
    <w:rsid w:val="00884751"/>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66FB"/>
    <w:rsid w:val="008C72F9"/>
    <w:rsid w:val="008C73E0"/>
    <w:rsid w:val="008D0065"/>
    <w:rsid w:val="008D0D90"/>
    <w:rsid w:val="008D131E"/>
    <w:rsid w:val="008D1998"/>
    <w:rsid w:val="008D2F31"/>
    <w:rsid w:val="008D332C"/>
    <w:rsid w:val="008D4CE2"/>
    <w:rsid w:val="008D5DA8"/>
    <w:rsid w:val="008D609F"/>
    <w:rsid w:val="008D6F58"/>
    <w:rsid w:val="008D7C9D"/>
    <w:rsid w:val="008E03CC"/>
    <w:rsid w:val="008E0992"/>
    <w:rsid w:val="008E1AC6"/>
    <w:rsid w:val="008E211E"/>
    <w:rsid w:val="008E2D87"/>
    <w:rsid w:val="008E3FB2"/>
    <w:rsid w:val="008E4ABC"/>
    <w:rsid w:val="008E4B88"/>
    <w:rsid w:val="008E6780"/>
    <w:rsid w:val="008E68A1"/>
    <w:rsid w:val="008E7270"/>
    <w:rsid w:val="008E73A0"/>
    <w:rsid w:val="008E73FE"/>
    <w:rsid w:val="008F01D1"/>
    <w:rsid w:val="008F1ECA"/>
    <w:rsid w:val="008F26DF"/>
    <w:rsid w:val="008F3C16"/>
    <w:rsid w:val="008F3E1E"/>
    <w:rsid w:val="008F4628"/>
    <w:rsid w:val="008F4697"/>
    <w:rsid w:val="008F552F"/>
    <w:rsid w:val="008F5EC9"/>
    <w:rsid w:val="0090008C"/>
    <w:rsid w:val="00900990"/>
    <w:rsid w:val="00901113"/>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EF8"/>
    <w:rsid w:val="00931F16"/>
    <w:rsid w:val="009331C0"/>
    <w:rsid w:val="00934004"/>
    <w:rsid w:val="00935CB0"/>
    <w:rsid w:val="00935D39"/>
    <w:rsid w:val="00936885"/>
    <w:rsid w:val="00936C46"/>
    <w:rsid w:val="00936C4F"/>
    <w:rsid w:val="0093757F"/>
    <w:rsid w:val="0093770A"/>
    <w:rsid w:val="0094136A"/>
    <w:rsid w:val="0094149D"/>
    <w:rsid w:val="00941C81"/>
    <w:rsid w:val="00943BA0"/>
    <w:rsid w:val="00946210"/>
    <w:rsid w:val="00946B83"/>
    <w:rsid w:val="009475F8"/>
    <w:rsid w:val="0095029D"/>
    <w:rsid w:val="00950AE6"/>
    <w:rsid w:val="00951F81"/>
    <w:rsid w:val="009523A9"/>
    <w:rsid w:val="009526CF"/>
    <w:rsid w:val="0095275B"/>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20A5"/>
    <w:rsid w:val="009848A5"/>
    <w:rsid w:val="00984B5C"/>
    <w:rsid w:val="0098545A"/>
    <w:rsid w:val="00986B1C"/>
    <w:rsid w:val="00987015"/>
    <w:rsid w:val="00991519"/>
    <w:rsid w:val="00991E25"/>
    <w:rsid w:val="00992942"/>
    <w:rsid w:val="009931E2"/>
    <w:rsid w:val="00993B72"/>
    <w:rsid w:val="00996687"/>
    <w:rsid w:val="00997E43"/>
    <w:rsid w:val="009A055E"/>
    <w:rsid w:val="009A1782"/>
    <w:rsid w:val="009A39E7"/>
    <w:rsid w:val="009A48EC"/>
    <w:rsid w:val="009A54B9"/>
    <w:rsid w:val="009A576C"/>
    <w:rsid w:val="009A5FDD"/>
    <w:rsid w:val="009B0FC1"/>
    <w:rsid w:val="009B23EF"/>
    <w:rsid w:val="009B27F0"/>
    <w:rsid w:val="009B3364"/>
    <w:rsid w:val="009B44C1"/>
    <w:rsid w:val="009B4823"/>
    <w:rsid w:val="009B6713"/>
    <w:rsid w:val="009C067D"/>
    <w:rsid w:val="009C0ACB"/>
    <w:rsid w:val="009C108E"/>
    <w:rsid w:val="009C2618"/>
    <w:rsid w:val="009C323E"/>
    <w:rsid w:val="009C34F6"/>
    <w:rsid w:val="009C44B7"/>
    <w:rsid w:val="009C64FE"/>
    <w:rsid w:val="009D141E"/>
    <w:rsid w:val="009D1D35"/>
    <w:rsid w:val="009D21D1"/>
    <w:rsid w:val="009D31C2"/>
    <w:rsid w:val="009D40C2"/>
    <w:rsid w:val="009D61D3"/>
    <w:rsid w:val="009D623D"/>
    <w:rsid w:val="009D6F7B"/>
    <w:rsid w:val="009E19C0"/>
    <w:rsid w:val="009E242A"/>
    <w:rsid w:val="009E4F97"/>
    <w:rsid w:val="009E6896"/>
    <w:rsid w:val="009E7AEF"/>
    <w:rsid w:val="009E7DB0"/>
    <w:rsid w:val="009F0B2F"/>
    <w:rsid w:val="009F1A16"/>
    <w:rsid w:val="009F1F31"/>
    <w:rsid w:val="009F2451"/>
    <w:rsid w:val="009F293F"/>
    <w:rsid w:val="009F30E0"/>
    <w:rsid w:val="009F35D9"/>
    <w:rsid w:val="009F4043"/>
    <w:rsid w:val="009F60A6"/>
    <w:rsid w:val="009F64B4"/>
    <w:rsid w:val="009F6DD5"/>
    <w:rsid w:val="009F6F00"/>
    <w:rsid w:val="009F764B"/>
    <w:rsid w:val="00A0199D"/>
    <w:rsid w:val="00A028A6"/>
    <w:rsid w:val="00A03942"/>
    <w:rsid w:val="00A0543C"/>
    <w:rsid w:val="00A05671"/>
    <w:rsid w:val="00A07425"/>
    <w:rsid w:val="00A1261C"/>
    <w:rsid w:val="00A1355E"/>
    <w:rsid w:val="00A14562"/>
    <w:rsid w:val="00A1489D"/>
    <w:rsid w:val="00A158FE"/>
    <w:rsid w:val="00A15AAB"/>
    <w:rsid w:val="00A1710F"/>
    <w:rsid w:val="00A21AE1"/>
    <w:rsid w:val="00A23BD6"/>
    <w:rsid w:val="00A26812"/>
    <w:rsid w:val="00A2705B"/>
    <w:rsid w:val="00A2767C"/>
    <w:rsid w:val="00A2782C"/>
    <w:rsid w:val="00A27E58"/>
    <w:rsid w:val="00A31CA0"/>
    <w:rsid w:val="00A326CC"/>
    <w:rsid w:val="00A346F9"/>
    <w:rsid w:val="00A3585B"/>
    <w:rsid w:val="00A36C40"/>
    <w:rsid w:val="00A37077"/>
    <w:rsid w:val="00A37637"/>
    <w:rsid w:val="00A37BDF"/>
    <w:rsid w:val="00A40306"/>
    <w:rsid w:val="00A40B1F"/>
    <w:rsid w:val="00A41058"/>
    <w:rsid w:val="00A410CD"/>
    <w:rsid w:val="00A43489"/>
    <w:rsid w:val="00A436BF"/>
    <w:rsid w:val="00A470C0"/>
    <w:rsid w:val="00A47E2B"/>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208F"/>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2CEE"/>
    <w:rsid w:val="00A93746"/>
    <w:rsid w:val="00A93AC6"/>
    <w:rsid w:val="00A940B3"/>
    <w:rsid w:val="00A94C15"/>
    <w:rsid w:val="00A9560C"/>
    <w:rsid w:val="00A9593B"/>
    <w:rsid w:val="00A9653D"/>
    <w:rsid w:val="00A972C0"/>
    <w:rsid w:val="00A9768B"/>
    <w:rsid w:val="00A979AD"/>
    <w:rsid w:val="00A97C46"/>
    <w:rsid w:val="00AA0605"/>
    <w:rsid w:val="00AA065F"/>
    <w:rsid w:val="00AA11EA"/>
    <w:rsid w:val="00AA131F"/>
    <w:rsid w:val="00AA257B"/>
    <w:rsid w:val="00AA29BD"/>
    <w:rsid w:val="00AA3982"/>
    <w:rsid w:val="00AA3AB2"/>
    <w:rsid w:val="00AA45BB"/>
    <w:rsid w:val="00AA4C7C"/>
    <w:rsid w:val="00AA5151"/>
    <w:rsid w:val="00AA64B7"/>
    <w:rsid w:val="00AA66A1"/>
    <w:rsid w:val="00AA6CD4"/>
    <w:rsid w:val="00AA7491"/>
    <w:rsid w:val="00AA7D72"/>
    <w:rsid w:val="00AB03BB"/>
    <w:rsid w:val="00AB213E"/>
    <w:rsid w:val="00AB3D09"/>
    <w:rsid w:val="00AB424B"/>
    <w:rsid w:val="00AB47BC"/>
    <w:rsid w:val="00AB4AFF"/>
    <w:rsid w:val="00AB4EA0"/>
    <w:rsid w:val="00AB59C6"/>
    <w:rsid w:val="00AB6079"/>
    <w:rsid w:val="00AB6468"/>
    <w:rsid w:val="00AB6551"/>
    <w:rsid w:val="00AB66C3"/>
    <w:rsid w:val="00AB76D9"/>
    <w:rsid w:val="00AC067B"/>
    <w:rsid w:val="00AC1460"/>
    <w:rsid w:val="00AC297B"/>
    <w:rsid w:val="00AC2FCA"/>
    <w:rsid w:val="00AC452E"/>
    <w:rsid w:val="00AC4D3D"/>
    <w:rsid w:val="00AC4F93"/>
    <w:rsid w:val="00AC5608"/>
    <w:rsid w:val="00AC5841"/>
    <w:rsid w:val="00AC7A41"/>
    <w:rsid w:val="00AD045A"/>
    <w:rsid w:val="00AD3529"/>
    <w:rsid w:val="00AD40FF"/>
    <w:rsid w:val="00AD5721"/>
    <w:rsid w:val="00AD687C"/>
    <w:rsid w:val="00AD75E2"/>
    <w:rsid w:val="00AE44A2"/>
    <w:rsid w:val="00AE4A40"/>
    <w:rsid w:val="00AE718C"/>
    <w:rsid w:val="00AF0271"/>
    <w:rsid w:val="00AF0466"/>
    <w:rsid w:val="00AF09BA"/>
    <w:rsid w:val="00AF0EB3"/>
    <w:rsid w:val="00AF1596"/>
    <w:rsid w:val="00AF16B5"/>
    <w:rsid w:val="00AF177A"/>
    <w:rsid w:val="00AF1C82"/>
    <w:rsid w:val="00AF2B41"/>
    <w:rsid w:val="00AF5DED"/>
    <w:rsid w:val="00AF765B"/>
    <w:rsid w:val="00AF7895"/>
    <w:rsid w:val="00B02180"/>
    <w:rsid w:val="00B02F7D"/>
    <w:rsid w:val="00B03911"/>
    <w:rsid w:val="00B04090"/>
    <w:rsid w:val="00B0532B"/>
    <w:rsid w:val="00B05E55"/>
    <w:rsid w:val="00B0629C"/>
    <w:rsid w:val="00B11E9D"/>
    <w:rsid w:val="00B129A3"/>
    <w:rsid w:val="00B13396"/>
    <w:rsid w:val="00B14C06"/>
    <w:rsid w:val="00B15901"/>
    <w:rsid w:val="00B16BBB"/>
    <w:rsid w:val="00B178E2"/>
    <w:rsid w:val="00B20EA3"/>
    <w:rsid w:val="00B22467"/>
    <w:rsid w:val="00B226DF"/>
    <w:rsid w:val="00B22751"/>
    <w:rsid w:val="00B23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056A"/>
    <w:rsid w:val="00B5159E"/>
    <w:rsid w:val="00B5188A"/>
    <w:rsid w:val="00B52416"/>
    <w:rsid w:val="00B55193"/>
    <w:rsid w:val="00B552FE"/>
    <w:rsid w:val="00B55C1D"/>
    <w:rsid w:val="00B60119"/>
    <w:rsid w:val="00B603A5"/>
    <w:rsid w:val="00B63A2E"/>
    <w:rsid w:val="00B650D7"/>
    <w:rsid w:val="00B6557A"/>
    <w:rsid w:val="00B65875"/>
    <w:rsid w:val="00B65DDA"/>
    <w:rsid w:val="00B717F5"/>
    <w:rsid w:val="00B746F5"/>
    <w:rsid w:val="00B7476A"/>
    <w:rsid w:val="00B74B3F"/>
    <w:rsid w:val="00B7515B"/>
    <w:rsid w:val="00B7563B"/>
    <w:rsid w:val="00B77030"/>
    <w:rsid w:val="00B80119"/>
    <w:rsid w:val="00B801CF"/>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2B1"/>
    <w:rsid w:val="00BC0548"/>
    <w:rsid w:val="00BC0653"/>
    <w:rsid w:val="00BC2C45"/>
    <w:rsid w:val="00BC2CBE"/>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C"/>
    <w:rsid w:val="00BE053D"/>
    <w:rsid w:val="00BE106B"/>
    <w:rsid w:val="00BE2D35"/>
    <w:rsid w:val="00BE498B"/>
    <w:rsid w:val="00BE5EF8"/>
    <w:rsid w:val="00BE5FD6"/>
    <w:rsid w:val="00BF22A8"/>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4DE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AC"/>
    <w:rsid w:val="00C71900"/>
    <w:rsid w:val="00C71EF4"/>
    <w:rsid w:val="00C73295"/>
    <w:rsid w:val="00C7407B"/>
    <w:rsid w:val="00C767F5"/>
    <w:rsid w:val="00C77DC4"/>
    <w:rsid w:val="00C805C0"/>
    <w:rsid w:val="00C8222E"/>
    <w:rsid w:val="00C82478"/>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66F1"/>
    <w:rsid w:val="00CC6CB9"/>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D1F"/>
    <w:rsid w:val="00CE2F71"/>
    <w:rsid w:val="00CE57D7"/>
    <w:rsid w:val="00CE5FA4"/>
    <w:rsid w:val="00CE6714"/>
    <w:rsid w:val="00CF002A"/>
    <w:rsid w:val="00CF19C3"/>
    <w:rsid w:val="00CF28DB"/>
    <w:rsid w:val="00CF4EAE"/>
    <w:rsid w:val="00CF5F40"/>
    <w:rsid w:val="00CF68B2"/>
    <w:rsid w:val="00CF7D81"/>
    <w:rsid w:val="00D00926"/>
    <w:rsid w:val="00D00E06"/>
    <w:rsid w:val="00D019A4"/>
    <w:rsid w:val="00D01C68"/>
    <w:rsid w:val="00D03A94"/>
    <w:rsid w:val="00D040B3"/>
    <w:rsid w:val="00D07B86"/>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490A"/>
    <w:rsid w:val="00D34A46"/>
    <w:rsid w:val="00D350BD"/>
    <w:rsid w:val="00D35494"/>
    <w:rsid w:val="00D36106"/>
    <w:rsid w:val="00D36D4B"/>
    <w:rsid w:val="00D37760"/>
    <w:rsid w:val="00D4085E"/>
    <w:rsid w:val="00D40903"/>
    <w:rsid w:val="00D420BB"/>
    <w:rsid w:val="00D43990"/>
    <w:rsid w:val="00D4406F"/>
    <w:rsid w:val="00D45681"/>
    <w:rsid w:val="00D45E9F"/>
    <w:rsid w:val="00D464C6"/>
    <w:rsid w:val="00D46CB5"/>
    <w:rsid w:val="00D47471"/>
    <w:rsid w:val="00D47A13"/>
    <w:rsid w:val="00D50474"/>
    <w:rsid w:val="00D5137F"/>
    <w:rsid w:val="00D536E4"/>
    <w:rsid w:val="00D53A88"/>
    <w:rsid w:val="00D54EE4"/>
    <w:rsid w:val="00D554B6"/>
    <w:rsid w:val="00D55C0B"/>
    <w:rsid w:val="00D5606F"/>
    <w:rsid w:val="00D57516"/>
    <w:rsid w:val="00D60684"/>
    <w:rsid w:val="00D61657"/>
    <w:rsid w:val="00D61B68"/>
    <w:rsid w:val="00D62D9E"/>
    <w:rsid w:val="00D640CF"/>
    <w:rsid w:val="00D6469D"/>
    <w:rsid w:val="00D65792"/>
    <w:rsid w:val="00D65B55"/>
    <w:rsid w:val="00D65D49"/>
    <w:rsid w:val="00D665D4"/>
    <w:rsid w:val="00D71118"/>
    <w:rsid w:val="00D71C3E"/>
    <w:rsid w:val="00D71E2C"/>
    <w:rsid w:val="00D72976"/>
    <w:rsid w:val="00D72A69"/>
    <w:rsid w:val="00D73271"/>
    <w:rsid w:val="00D73E37"/>
    <w:rsid w:val="00D741E3"/>
    <w:rsid w:val="00D745D3"/>
    <w:rsid w:val="00D7630E"/>
    <w:rsid w:val="00D772C7"/>
    <w:rsid w:val="00D805AB"/>
    <w:rsid w:val="00D8094C"/>
    <w:rsid w:val="00D80B80"/>
    <w:rsid w:val="00D821F3"/>
    <w:rsid w:val="00D8293F"/>
    <w:rsid w:val="00D83268"/>
    <w:rsid w:val="00D83885"/>
    <w:rsid w:val="00D857EB"/>
    <w:rsid w:val="00D90661"/>
    <w:rsid w:val="00D91364"/>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1FD5"/>
    <w:rsid w:val="00DB25ED"/>
    <w:rsid w:val="00DB2D3A"/>
    <w:rsid w:val="00DB4840"/>
    <w:rsid w:val="00DB5D71"/>
    <w:rsid w:val="00DB6D80"/>
    <w:rsid w:val="00DB6ECA"/>
    <w:rsid w:val="00DC0632"/>
    <w:rsid w:val="00DC08E8"/>
    <w:rsid w:val="00DC14DE"/>
    <w:rsid w:val="00DC2762"/>
    <w:rsid w:val="00DC2F9F"/>
    <w:rsid w:val="00DC4BFB"/>
    <w:rsid w:val="00DC5240"/>
    <w:rsid w:val="00DC67F6"/>
    <w:rsid w:val="00DC6B30"/>
    <w:rsid w:val="00DC6F79"/>
    <w:rsid w:val="00DD0571"/>
    <w:rsid w:val="00DD09EE"/>
    <w:rsid w:val="00DD1440"/>
    <w:rsid w:val="00DD1EBA"/>
    <w:rsid w:val="00DD21A6"/>
    <w:rsid w:val="00DD2EEA"/>
    <w:rsid w:val="00DD2F3F"/>
    <w:rsid w:val="00DD35FF"/>
    <w:rsid w:val="00DD41DE"/>
    <w:rsid w:val="00DD465F"/>
    <w:rsid w:val="00DD4F9F"/>
    <w:rsid w:val="00DD6A8A"/>
    <w:rsid w:val="00DD7AF6"/>
    <w:rsid w:val="00DE12C1"/>
    <w:rsid w:val="00DE2EF9"/>
    <w:rsid w:val="00DE3A48"/>
    <w:rsid w:val="00DE49C7"/>
    <w:rsid w:val="00DE4E7B"/>
    <w:rsid w:val="00DE55F0"/>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796"/>
    <w:rsid w:val="00DF6E3F"/>
    <w:rsid w:val="00DF7253"/>
    <w:rsid w:val="00DF7907"/>
    <w:rsid w:val="00DF7D23"/>
    <w:rsid w:val="00E001C0"/>
    <w:rsid w:val="00E0047D"/>
    <w:rsid w:val="00E01E87"/>
    <w:rsid w:val="00E022E5"/>
    <w:rsid w:val="00E0293C"/>
    <w:rsid w:val="00E03CE0"/>
    <w:rsid w:val="00E0403A"/>
    <w:rsid w:val="00E04856"/>
    <w:rsid w:val="00E05E40"/>
    <w:rsid w:val="00E06C4C"/>
    <w:rsid w:val="00E06FC6"/>
    <w:rsid w:val="00E07BE8"/>
    <w:rsid w:val="00E10C2E"/>
    <w:rsid w:val="00E11284"/>
    <w:rsid w:val="00E118D9"/>
    <w:rsid w:val="00E1288E"/>
    <w:rsid w:val="00E1416B"/>
    <w:rsid w:val="00E15062"/>
    <w:rsid w:val="00E170BD"/>
    <w:rsid w:val="00E1755F"/>
    <w:rsid w:val="00E17A1E"/>
    <w:rsid w:val="00E17A96"/>
    <w:rsid w:val="00E20036"/>
    <w:rsid w:val="00E20730"/>
    <w:rsid w:val="00E21356"/>
    <w:rsid w:val="00E21885"/>
    <w:rsid w:val="00E2220E"/>
    <w:rsid w:val="00E22BE2"/>
    <w:rsid w:val="00E22C47"/>
    <w:rsid w:val="00E2306F"/>
    <w:rsid w:val="00E2307C"/>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100"/>
    <w:rsid w:val="00E968A1"/>
    <w:rsid w:val="00E97D20"/>
    <w:rsid w:val="00EA0134"/>
    <w:rsid w:val="00EA1463"/>
    <w:rsid w:val="00EA166D"/>
    <w:rsid w:val="00EA3667"/>
    <w:rsid w:val="00EA4D92"/>
    <w:rsid w:val="00EA5A4C"/>
    <w:rsid w:val="00EA5EB7"/>
    <w:rsid w:val="00EA6E4E"/>
    <w:rsid w:val="00EA724B"/>
    <w:rsid w:val="00EB0089"/>
    <w:rsid w:val="00EB01CF"/>
    <w:rsid w:val="00EB15E8"/>
    <w:rsid w:val="00EB1C5C"/>
    <w:rsid w:val="00EB35E0"/>
    <w:rsid w:val="00EB417C"/>
    <w:rsid w:val="00EB441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E7351"/>
    <w:rsid w:val="00EF038D"/>
    <w:rsid w:val="00EF0882"/>
    <w:rsid w:val="00EF0AF2"/>
    <w:rsid w:val="00EF1AC0"/>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5F31"/>
    <w:rsid w:val="00F06065"/>
    <w:rsid w:val="00F10603"/>
    <w:rsid w:val="00F10BF4"/>
    <w:rsid w:val="00F110D6"/>
    <w:rsid w:val="00F11EE3"/>
    <w:rsid w:val="00F121D0"/>
    <w:rsid w:val="00F127FD"/>
    <w:rsid w:val="00F1291E"/>
    <w:rsid w:val="00F13075"/>
    <w:rsid w:val="00F144D7"/>
    <w:rsid w:val="00F15201"/>
    <w:rsid w:val="00F16215"/>
    <w:rsid w:val="00F16AC6"/>
    <w:rsid w:val="00F173E9"/>
    <w:rsid w:val="00F201F7"/>
    <w:rsid w:val="00F20C34"/>
    <w:rsid w:val="00F22194"/>
    <w:rsid w:val="00F23CB6"/>
    <w:rsid w:val="00F2465E"/>
    <w:rsid w:val="00F24E86"/>
    <w:rsid w:val="00F3005F"/>
    <w:rsid w:val="00F30917"/>
    <w:rsid w:val="00F3297C"/>
    <w:rsid w:val="00F32A46"/>
    <w:rsid w:val="00F332CA"/>
    <w:rsid w:val="00F334EB"/>
    <w:rsid w:val="00F33819"/>
    <w:rsid w:val="00F33A24"/>
    <w:rsid w:val="00F33B21"/>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053"/>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3B5A"/>
    <w:rsid w:val="00F8453F"/>
    <w:rsid w:val="00F8545F"/>
    <w:rsid w:val="00F8563D"/>
    <w:rsid w:val="00F87253"/>
    <w:rsid w:val="00F87DDD"/>
    <w:rsid w:val="00F87FA3"/>
    <w:rsid w:val="00F911A4"/>
    <w:rsid w:val="00F923C6"/>
    <w:rsid w:val="00F92539"/>
    <w:rsid w:val="00F9263D"/>
    <w:rsid w:val="00F96F31"/>
    <w:rsid w:val="00FA0777"/>
    <w:rsid w:val="00FA0EE8"/>
    <w:rsid w:val="00FA17E7"/>
    <w:rsid w:val="00FA1C50"/>
    <w:rsid w:val="00FA28C8"/>
    <w:rsid w:val="00FA2A7E"/>
    <w:rsid w:val="00FA3175"/>
    <w:rsid w:val="00FA41D3"/>
    <w:rsid w:val="00FA74BD"/>
    <w:rsid w:val="00FA7925"/>
    <w:rsid w:val="00FA7E8C"/>
    <w:rsid w:val="00FB0F84"/>
    <w:rsid w:val="00FB2906"/>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43EE"/>
    <w:rsid w:val="00FD4CA5"/>
    <w:rsid w:val="00FD5ACE"/>
    <w:rsid w:val="00FD5F4D"/>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33D4"/>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uiPriority="0"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0"/>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0">
    <w:name w:val="heading 2"/>
    <w:next w:val="a4"/>
    <w:qFormat/>
    <w:pPr>
      <w:tabs>
        <w:tab w:val="left" w:pos="3270"/>
      </w:tabs>
      <w:suppressAutoHyphens/>
      <w:spacing w:before="280" w:after="100"/>
      <w:outlineLvl w:val="1"/>
    </w:pPr>
    <w:rPr>
      <w:rFonts w:ascii="Arial" w:eastAsia="Arial" w:hAnsi="Arial" w:cs="Arial"/>
      <w:sz w:val="32"/>
      <w:lang w:val="en-GB"/>
    </w:rPr>
  </w:style>
  <w:style w:type="paragraph" w:styleId="30">
    <w:name w:val="heading 3"/>
    <w:basedOn w:val="20"/>
    <w:next w:val="a4"/>
    <w:link w:val="3Char"/>
    <w:qFormat/>
    <w:pPr>
      <w:numPr>
        <w:ilvl w:val="2"/>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4"/>
    <w:link w:val="4Char"/>
    <w:qFormat/>
    <w:pPr>
      <w:numPr>
        <w:ilvl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uiPriority w:val="99"/>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uiPriority w:val="99"/>
    <w:qFormat/>
    <w:pPr>
      <w:jc w:val="center"/>
    </w:pPr>
  </w:style>
  <w:style w:type="paragraph" w:customStyle="1" w:styleId="TAH">
    <w:name w:val="TAH"/>
    <w:basedOn w:val="TAC"/>
    <w:uiPriority w:val="99"/>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pPr>
      <w:numPr>
        <w:ilvl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0"/>
    <w:next w:val="a4"/>
    <w:pPr>
      <w:keepNext/>
      <w:keepLines/>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qFormat/>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0"/>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 w:type="paragraph" w:customStyle="1" w:styleId="Doc-title">
    <w:name w:val="Doc-title"/>
    <w:basedOn w:val="a4"/>
    <w:next w:val="Doc-text2"/>
    <w:link w:val="Doc-titleChar"/>
    <w:qFormat/>
    <w:rsid w:val="00B23751"/>
    <w:pPr>
      <w:suppressAutoHyphens w:val="0"/>
      <w:autoSpaceDN w:val="0"/>
      <w:adjustRightInd w:val="0"/>
      <w:spacing w:before="60" w:after="0"/>
      <w:ind w:left="1259" w:hanging="1259"/>
    </w:pPr>
    <w:rPr>
      <w:rFonts w:ascii="Arial" w:eastAsia="Times New Roman" w:hAnsi="Arial"/>
      <w:noProof/>
      <w:lang w:eastAsia="ja-JP"/>
    </w:rPr>
  </w:style>
  <w:style w:type="character" w:customStyle="1" w:styleId="Doc-titleChar">
    <w:name w:val="Doc-title Char"/>
    <w:link w:val="Doc-title"/>
    <w:qFormat/>
    <w:rsid w:val="00B23751"/>
    <w:rPr>
      <w:rFonts w:ascii="Arial" w:eastAsia="Times New Roman" w:hAnsi="Arial"/>
      <w:noProof/>
      <w:lang w:val="en-GB" w:eastAsia="ja-JP"/>
    </w:rPr>
  </w:style>
  <w:style w:type="paragraph" w:customStyle="1" w:styleId="Agreement">
    <w:name w:val="Agreement"/>
    <w:basedOn w:val="a4"/>
    <w:next w:val="Doc-text2"/>
    <w:qFormat/>
    <w:rsid w:val="00B23751"/>
    <w:pPr>
      <w:numPr>
        <w:numId w:val="48"/>
      </w:numPr>
      <w:tabs>
        <w:tab w:val="num" w:pos="1619"/>
      </w:tabs>
      <w:suppressAutoHyphens w:val="0"/>
      <w:autoSpaceDN w:val="0"/>
      <w:adjustRightInd w:val="0"/>
      <w:spacing w:before="60" w:after="0"/>
      <w:ind w:left="1616" w:hanging="357"/>
    </w:pPr>
    <w:rPr>
      <w:rFonts w:ascii="Arial" w:eastAsia="Times New Roman" w:hAnsi="Arial"/>
      <w:b/>
      <w:lang w:eastAsia="ja-JP"/>
    </w:rPr>
  </w:style>
  <w:style w:type="paragraph" w:customStyle="1" w:styleId="Confirmation">
    <w:name w:val="Confirmation"/>
    <w:basedOn w:val="a4"/>
    <w:qFormat/>
    <w:rsid w:val="00B23751"/>
    <w:pPr>
      <w:numPr>
        <w:numId w:val="49"/>
      </w:numPr>
      <w:suppressAutoHyphens w:val="0"/>
      <w:autoSpaceDN w:val="0"/>
      <w:adjustRightInd w:val="0"/>
      <w:spacing w:line="0" w:lineRule="atLeast"/>
      <w:ind w:left="1701" w:hanging="1701"/>
    </w:pPr>
    <w:rPr>
      <w:rFonts w:ascii="Arial" w:eastAsia="Arial" w:hAnsi="Arial"/>
      <w:b/>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07C91-C8FC-45B1-BA4E-4F6F72984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6497</TotalTime>
  <Pages>1</Pages>
  <Words>184</Words>
  <Characters>1050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1232</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263</cp:revision>
  <cp:lastPrinted>1995-11-21T09:41:00Z</cp:lastPrinted>
  <dcterms:created xsi:type="dcterms:W3CDTF">2022-09-29T15:18:00Z</dcterms:created>
  <dcterms:modified xsi:type="dcterms:W3CDTF">2023-09-27T16:44:00Z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